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F7F7" w14:textId="77777777" w:rsidR="009747A2" w:rsidRPr="008D43AE" w:rsidRDefault="009747A2">
      <w:pPr>
        <w:spacing w:before="2" w:line="140" w:lineRule="exact"/>
        <w:rPr>
          <w:sz w:val="15"/>
          <w:szCs w:val="15"/>
        </w:rPr>
      </w:pPr>
    </w:p>
    <w:p w14:paraId="4700956C" w14:textId="77777777" w:rsidR="009747A2" w:rsidRPr="008D43AE" w:rsidRDefault="009747A2">
      <w:pPr>
        <w:spacing w:line="200" w:lineRule="exact"/>
      </w:pPr>
    </w:p>
    <w:p w14:paraId="7C713024" w14:textId="77777777" w:rsidR="009747A2" w:rsidRPr="008D43AE" w:rsidRDefault="009747A2">
      <w:pPr>
        <w:spacing w:line="200" w:lineRule="exact"/>
      </w:pPr>
    </w:p>
    <w:p w14:paraId="1D50C21A" w14:textId="77777777" w:rsidR="009747A2" w:rsidRPr="008D43AE" w:rsidRDefault="009747A2">
      <w:pPr>
        <w:spacing w:line="200" w:lineRule="exact"/>
      </w:pPr>
    </w:p>
    <w:p w14:paraId="4A132644" w14:textId="77777777" w:rsidR="009747A2" w:rsidRPr="008D43AE" w:rsidRDefault="009747A2">
      <w:pPr>
        <w:spacing w:line="200" w:lineRule="exact"/>
      </w:pPr>
    </w:p>
    <w:p w14:paraId="5BAFDBFD" w14:textId="77777777" w:rsidR="009747A2" w:rsidRPr="008D43AE" w:rsidRDefault="009747A2">
      <w:pPr>
        <w:spacing w:line="200" w:lineRule="exact"/>
      </w:pPr>
    </w:p>
    <w:p w14:paraId="04975839" w14:textId="77777777" w:rsidR="009747A2" w:rsidRPr="008D43AE" w:rsidRDefault="008D43AE">
      <w:pPr>
        <w:ind w:left="124" w:right="-54"/>
      </w:pPr>
      <w:r w:rsidRPr="008D43AE">
        <w:rPr>
          <w:spacing w:val="7"/>
        </w:rPr>
        <w:t>A</w:t>
      </w:r>
      <w:r w:rsidRPr="008D43AE">
        <w:rPr>
          <w:spacing w:val="9"/>
        </w:rPr>
        <w:t>R</w:t>
      </w:r>
      <w:r w:rsidRPr="008D43AE">
        <w:rPr>
          <w:spacing w:val="10"/>
        </w:rPr>
        <w:t>E</w:t>
      </w:r>
      <w:r w:rsidRPr="008D43AE">
        <w:rPr>
          <w:spacing w:val="7"/>
        </w:rPr>
        <w:t>A</w:t>
      </w:r>
      <w:r w:rsidRPr="008D43AE">
        <w:t>S</w:t>
      </w:r>
      <w:r w:rsidRPr="008D43AE">
        <w:rPr>
          <w:spacing w:val="9"/>
        </w:rPr>
        <w:t xml:space="preserve"> </w:t>
      </w:r>
      <w:r w:rsidRPr="008D43AE">
        <w:rPr>
          <w:spacing w:val="7"/>
        </w:rPr>
        <w:t>O</w:t>
      </w:r>
      <w:r w:rsidRPr="008D43AE">
        <w:t>F</w:t>
      </w:r>
      <w:r w:rsidRPr="008D43AE">
        <w:rPr>
          <w:spacing w:val="13"/>
        </w:rPr>
        <w:t xml:space="preserve"> </w:t>
      </w:r>
      <w:r w:rsidRPr="008D43AE">
        <w:rPr>
          <w:spacing w:val="8"/>
        </w:rPr>
        <w:t>E</w:t>
      </w:r>
      <w:r w:rsidRPr="008D43AE">
        <w:rPr>
          <w:spacing w:val="10"/>
        </w:rPr>
        <w:t>X</w:t>
      </w:r>
      <w:r w:rsidRPr="008D43AE">
        <w:rPr>
          <w:spacing w:val="9"/>
        </w:rPr>
        <w:t>P</w:t>
      </w:r>
      <w:r w:rsidRPr="008D43AE">
        <w:rPr>
          <w:spacing w:val="10"/>
        </w:rPr>
        <w:t>E</w:t>
      </w:r>
      <w:r w:rsidRPr="008D43AE">
        <w:rPr>
          <w:spacing w:val="6"/>
        </w:rPr>
        <w:t>R</w:t>
      </w:r>
      <w:r w:rsidRPr="008D43AE">
        <w:rPr>
          <w:spacing w:val="10"/>
        </w:rPr>
        <w:t>T</w:t>
      </w:r>
      <w:r w:rsidRPr="008D43AE">
        <w:rPr>
          <w:spacing w:val="8"/>
        </w:rPr>
        <w:t>I</w:t>
      </w:r>
      <w:r w:rsidRPr="008D43AE">
        <w:rPr>
          <w:spacing w:val="7"/>
        </w:rPr>
        <w:t>S</w:t>
      </w:r>
      <w:r w:rsidRPr="008D43AE">
        <w:t>E</w:t>
      </w:r>
    </w:p>
    <w:p w14:paraId="3D2037FB" w14:textId="77777777" w:rsidR="009747A2" w:rsidRPr="008D43AE" w:rsidRDefault="009747A2">
      <w:pPr>
        <w:spacing w:before="9" w:line="120" w:lineRule="exact"/>
        <w:rPr>
          <w:sz w:val="13"/>
          <w:szCs w:val="13"/>
        </w:rPr>
      </w:pPr>
    </w:p>
    <w:p w14:paraId="181077A5" w14:textId="77777777" w:rsidR="009747A2" w:rsidRPr="008D43AE" w:rsidRDefault="009747A2">
      <w:pPr>
        <w:spacing w:line="200" w:lineRule="exact"/>
      </w:pPr>
    </w:p>
    <w:p w14:paraId="4ACAB827" w14:textId="77777777" w:rsidR="009747A2" w:rsidRPr="008D43AE" w:rsidRDefault="008D43AE">
      <w:pPr>
        <w:spacing w:line="543" w:lineRule="auto"/>
        <w:ind w:left="124" w:right="315"/>
      </w:pPr>
      <w:r w:rsidRPr="008D43AE">
        <w:rPr>
          <w:i/>
          <w:spacing w:val="5"/>
        </w:rPr>
        <w:t>B</w:t>
      </w:r>
      <w:r w:rsidRPr="008D43AE">
        <w:rPr>
          <w:i/>
          <w:spacing w:val="6"/>
        </w:rPr>
        <w:t>u</w:t>
      </w:r>
      <w:r w:rsidRPr="008D43AE">
        <w:rPr>
          <w:i/>
          <w:spacing w:val="4"/>
        </w:rPr>
        <w:t>si</w:t>
      </w:r>
      <w:r w:rsidRPr="008D43AE">
        <w:rPr>
          <w:i/>
          <w:spacing w:val="6"/>
        </w:rPr>
        <w:t>n</w:t>
      </w:r>
      <w:r w:rsidRPr="008D43AE">
        <w:rPr>
          <w:i/>
          <w:spacing w:val="5"/>
        </w:rPr>
        <w:t>e</w:t>
      </w:r>
      <w:r w:rsidRPr="008D43AE">
        <w:rPr>
          <w:i/>
          <w:spacing w:val="4"/>
        </w:rPr>
        <w:t>s</w:t>
      </w:r>
      <w:r w:rsidRPr="008D43AE">
        <w:rPr>
          <w:i/>
        </w:rPr>
        <w:t>s</w:t>
      </w:r>
      <w:r w:rsidRPr="008D43AE">
        <w:rPr>
          <w:i/>
          <w:spacing w:val="2"/>
        </w:rPr>
        <w:t xml:space="preserve"> </w:t>
      </w:r>
      <w:r w:rsidRPr="008D43AE">
        <w:rPr>
          <w:i/>
          <w:spacing w:val="6"/>
        </w:rPr>
        <w:t>d</w:t>
      </w:r>
      <w:r w:rsidRPr="008D43AE">
        <w:rPr>
          <w:i/>
          <w:spacing w:val="5"/>
        </w:rPr>
        <w:t>eve</w:t>
      </w:r>
      <w:r w:rsidRPr="008D43AE">
        <w:rPr>
          <w:i/>
          <w:spacing w:val="4"/>
        </w:rPr>
        <w:t>l</w:t>
      </w:r>
      <w:r w:rsidRPr="008D43AE">
        <w:rPr>
          <w:i/>
          <w:spacing w:val="6"/>
        </w:rPr>
        <w:t>op</w:t>
      </w:r>
      <w:r w:rsidRPr="008D43AE">
        <w:rPr>
          <w:i/>
          <w:spacing w:val="5"/>
        </w:rPr>
        <w:t>me</w:t>
      </w:r>
      <w:r w:rsidRPr="008D43AE">
        <w:rPr>
          <w:i/>
          <w:spacing w:val="6"/>
        </w:rPr>
        <w:t>n</w:t>
      </w:r>
      <w:r w:rsidRPr="008D43AE">
        <w:rPr>
          <w:i/>
        </w:rPr>
        <w:t xml:space="preserve">t </w:t>
      </w:r>
      <w:r w:rsidRPr="008D43AE">
        <w:rPr>
          <w:i/>
          <w:spacing w:val="4"/>
        </w:rPr>
        <w:t>M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r</w:t>
      </w:r>
      <w:r w:rsidRPr="008D43AE">
        <w:rPr>
          <w:i/>
          <w:spacing w:val="5"/>
        </w:rPr>
        <w:t>ke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n</w:t>
      </w:r>
      <w:r w:rsidRPr="008D43AE">
        <w:rPr>
          <w:i/>
        </w:rPr>
        <w:t>g</w:t>
      </w:r>
      <w:r w:rsidRPr="008D43AE">
        <w:rPr>
          <w:i/>
          <w:spacing w:val="3"/>
        </w:rPr>
        <w:t xml:space="preserve"> </w:t>
      </w:r>
      <w:r w:rsidRPr="008D43AE">
        <w:rPr>
          <w:i/>
          <w:spacing w:val="5"/>
        </w:rPr>
        <w:t>c</w:t>
      </w:r>
      <w:r w:rsidRPr="008D43AE">
        <w:rPr>
          <w:i/>
          <w:spacing w:val="6"/>
        </w:rPr>
        <w:t>a</w:t>
      </w:r>
      <w:r w:rsidRPr="008D43AE">
        <w:rPr>
          <w:i/>
          <w:spacing w:val="5"/>
        </w:rPr>
        <w:t>m</w:t>
      </w:r>
      <w:r w:rsidRPr="008D43AE">
        <w:rPr>
          <w:i/>
          <w:spacing w:val="6"/>
        </w:rPr>
        <w:t>pa</w:t>
      </w:r>
      <w:r w:rsidRPr="008D43AE">
        <w:rPr>
          <w:i/>
          <w:spacing w:val="4"/>
        </w:rPr>
        <w:t>i</w:t>
      </w:r>
      <w:r w:rsidRPr="008D43AE">
        <w:rPr>
          <w:i/>
          <w:spacing w:val="6"/>
        </w:rPr>
        <w:t>gn</w:t>
      </w:r>
      <w:r w:rsidRPr="008D43AE">
        <w:rPr>
          <w:i/>
        </w:rPr>
        <w:t xml:space="preserve">s </w:t>
      </w:r>
      <w:r w:rsidRPr="008D43AE">
        <w:rPr>
          <w:i/>
          <w:spacing w:val="6"/>
        </w:rPr>
        <w:t>Supp</w:t>
      </w:r>
      <w:r w:rsidRPr="008D43AE">
        <w:rPr>
          <w:i/>
          <w:spacing w:val="4"/>
        </w:rPr>
        <w:t>li</w:t>
      </w:r>
      <w:r w:rsidRPr="008D43AE">
        <w:rPr>
          <w:i/>
          <w:spacing w:val="5"/>
        </w:rPr>
        <w:t>e</w:t>
      </w:r>
      <w:r w:rsidRPr="008D43AE">
        <w:rPr>
          <w:i/>
        </w:rPr>
        <w:t>r</w:t>
      </w:r>
      <w:r w:rsidRPr="008D43AE">
        <w:rPr>
          <w:i/>
          <w:spacing w:val="2"/>
        </w:rPr>
        <w:t xml:space="preserve"> </w:t>
      </w:r>
      <w:r w:rsidRPr="008D43AE">
        <w:rPr>
          <w:i/>
          <w:spacing w:val="6"/>
        </w:rPr>
        <w:t>n</w:t>
      </w:r>
      <w:r w:rsidRPr="008D43AE">
        <w:rPr>
          <w:i/>
          <w:spacing w:val="5"/>
        </w:rPr>
        <w:t>e</w:t>
      </w:r>
      <w:r w:rsidRPr="008D43AE">
        <w:rPr>
          <w:i/>
          <w:spacing w:val="6"/>
        </w:rPr>
        <w:t>go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o</w:t>
      </w:r>
      <w:r w:rsidRPr="008D43AE">
        <w:rPr>
          <w:i/>
        </w:rPr>
        <w:t xml:space="preserve">n </w:t>
      </w:r>
      <w:r w:rsidRPr="008D43AE">
        <w:rPr>
          <w:i/>
          <w:spacing w:val="5"/>
        </w:rPr>
        <w:t>D</w:t>
      </w:r>
      <w:r w:rsidRPr="008D43AE">
        <w:rPr>
          <w:i/>
          <w:spacing w:val="4"/>
        </w:rPr>
        <w:t>ir</w:t>
      </w:r>
      <w:r w:rsidRPr="008D43AE">
        <w:rPr>
          <w:i/>
          <w:spacing w:val="5"/>
        </w:rPr>
        <w:t>ec</w:t>
      </w:r>
      <w:r w:rsidRPr="008D43AE">
        <w:rPr>
          <w:i/>
        </w:rPr>
        <w:t>t</w:t>
      </w:r>
      <w:r w:rsidRPr="008D43AE">
        <w:rPr>
          <w:i/>
          <w:spacing w:val="7"/>
        </w:rPr>
        <w:t xml:space="preserve"> </w:t>
      </w:r>
      <w:r w:rsidRPr="008D43AE">
        <w:rPr>
          <w:i/>
          <w:spacing w:val="5"/>
        </w:rPr>
        <w:t>m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r</w:t>
      </w:r>
      <w:r w:rsidRPr="008D43AE">
        <w:rPr>
          <w:i/>
          <w:spacing w:val="5"/>
        </w:rPr>
        <w:t>ke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n</w:t>
      </w:r>
      <w:r w:rsidRPr="008D43AE">
        <w:rPr>
          <w:i/>
        </w:rPr>
        <w:t>g</w:t>
      </w:r>
    </w:p>
    <w:p w14:paraId="5E078762" w14:textId="77777777" w:rsidR="009747A2" w:rsidRPr="008D43AE" w:rsidRDefault="008D43AE">
      <w:pPr>
        <w:spacing w:line="200" w:lineRule="exact"/>
        <w:ind w:left="124"/>
      </w:pPr>
      <w:r w:rsidRPr="008D43AE">
        <w:rPr>
          <w:i/>
          <w:spacing w:val="6"/>
        </w:rPr>
        <w:t>Sa</w:t>
      </w:r>
      <w:r w:rsidRPr="008D43AE">
        <w:rPr>
          <w:i/>
          <w:spacing w:val="4"/>
        </w:rPr>
        <w:t>l</w:t>
      </w:r>
      <w:r w:rsidRPr="008D43AE">
        <w:rPr>
          <w:i/>
          <w:spacing w:val="5"/>
        </w:rPr>
        <w:t>e</w:t>
      </w:r>
      <w:r w:rsidRPr="008D43AE">
        <w:rPr>
          <w:i/>
        </w:rPr>
        <w:t>s</w:t>
      </w:r>
      <w:r w:rsidRPr="008D43AE">
        <w:rPr>
          <w:i/>
          <w:spacing w:val="5"/>
        </w:rPr>
        <w:t xml:space="preserve"> </w:t>
      </w:r>
      <w:r w:rsidRPr="008D43AE">
        <w:rPr>
          <w:i/>
          <w:spacing w:val="6"/>
        </w:rPr>
        <w:t>ad</w:t>
      </w:r>
      <w:r w:rsidRPr="008D43AE">
        <w:rPr>
          <w:i/>
          <w:spacing w:val="5"/>
        </w:rPr>
        <w:t>m</w:t>
      </w:r>
      <w:r w:rsidRPr="008D43AE">
        <w:rPr>
          <w:i/>
          <w:spacing w:val="4"/>
        </w:rPr>
        <w:t>i</w:t>
      </w:r>
      <w:r w:rsidRPr="008D43AE">
        <w:rPr>
          <w:i/>
          <w:spacing w:val="6"/>
        </w:rPr>
        <w:t>n</w:t>
      </w:r>
      <w:r w:rsidRPr="008D43AE">
        <w:rPr>
          <w:i/>
          <w:spacing w:val="4"/>
        </w:rPr>
        <w:t>is</w:t>
      </w:r>
      <w:r w:rsidRPr="008D43AE">
        <w:rPr>
          <w:i/>
          <w:spacing w:val="7"/>
        </w:rPr>
        <w:t>t</w:t>
      </w:r>
      <w:r w:rsidRPr="008D43AE">
        <w:rPr>
          <w:i/>
          <w:spacing w:val="4"/>
        </w:rPr>
        <w:t>r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o</w:t>
      </w:r>
      <w:r w:rsidRPr="008D43AE">
        <w:rPr>
          <w:i/>
        </w:rPr>
        <w:t>n</w:t>
      </w:r>
    </w:p>
    <w:p w14:paraId="61E1A4EC" w14:textId="77777777" w:rsidR="009747A2" w:rsidRPr="008D43AE" w:rsidRDefault="009747A2">
      <w:pPr>
        <w:spacing w:before="11" w:line="280" w:lineRule="exact"/>
        <w:rPr>
          <w:sz w:val="28"/>
          <w:szCs w:val="28"/>
        </w:rPr>
      </w:pPr>
    </w:p>
    <w:p w14:paraId="2880E846" w14:textId="77777777" w:rsidR="009747A2" w:rsidRPr="008D43AE" w:rsidRDefault="008D43AE">
      <w:pPr>
        <w:spacing w:line="540" w:lineRule="auto"/>
        <w:ind w:left="124" w:right="183"/>
      </w:pPr>
      <w:r w:rsidRPr="008D43AE">
        <w:rPr>
          <w:i/>
          <w:spacing w:val="5"/>
        </w:rPr>
        <w:t>Acc</w:t>
      </w:r>
      <w:r w:rsidRPr="008D43AE">
        <w:rPr>
          <w:i/>
          <w:spacing w:val="6"/>
        </w:rPr>
        <w:t>oun</w:t>
      </w:r>
      <w:r w:rsidRPr="008D43AE">
        <w:rPr>
          <w:i/>
        </w:rPr>
        <w:t>t</w:t>
      </w:r>
      <w:r w:rsidRPr="008D43AE">
        <w:rPr>
          <w:i/>
          <w:spacing w:val="2"/>
        </w:rPr>
        <w:t xml:space="preserve"> </w:t>
      </w:r>
      <w:r w:rsidRPr="008D43AE">
        <w:rPr>
          <w:i/>
          <w:spacing w:val="6"/>
        </w:rPr>
        <w:t>ad</w:t>
      </w:r>
      <w:r w:rsidRPr="008D43AE">
        <w:rPr>
          <w:i/>
          <w:spacing w:val="5"/>
        </w:rPr>
        <w:t>m</w:t>
      </w:r>
      <w:r w:rsidRPr="008D43AE">
        <w:rPr>
          <w:i/>
          <w:spacing w:val="4"/>
        </w:rPr>
        <w:t>i</w:t>
      </w:r>
      <w:r w:rsidRPr="008D43AE">
        <w:rPr>
          <w:i/>
          <w:spacing w:val="6"/>
        </w:rPr>
        <w:t>n</w:t>
      </w:r>
      <w:r w:rsidRPr="008D43AE">
        <w:rPr>
          <w:i/>
          <w:spacing w:val="4"/>
        </w:rPr>
        <w:t>istr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o</w:t>
      </w:r>
      <w:r w:rsidRPr="008D43AE">
        <w:rPr>
          <w:i/>
        </w:rPr>
        <w:t xml:space="preserve">n </w:t>
      </w:r>
      <w:r w:rsidRPr="008D43AE">
        <w:rPr>
          <w:i/>
          <w:spacing w:val="5"/>
        </w:rPr>
        <w:t>D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t</w:t>
      </w:r>
      <w:r w:rsidRPr="008D43AE">
        <w:rPr>
          <w:i/>
          <w:spacing w:val="6"/>
        </w:rPr>
        <w:t>aba</w:t>
      </w:r>
      <w:r w:rsidRPr="008D43AE">
        <w:rPr>
          <w:i/>
          <w:spacing w:val="4"/>
        </w:rPr>
        <w:t>s</w:t>
      </w:r>
      <w:r w:rsidRPr="008D43AE">
        <w:rPr>
          <w:i/>
        </w:rPr>
        <w:t>e</w:t>
      </w:r>
      <w:r w:rsidRPr="008D43AE">
        <w:rPr>
          <w:i/>
          <w:spacing w:val="2"/>
        </w:rPr>
        <w:t xml:space="preserve"> </w:t>
      </w:r>
      <w:r w:rsidRPr="008D43AE">
        <w:rPr>
          <w:i/>
          <w:spacing w:val="5"/>
        </w:rPr>
        <w:t>m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r</w:t>
      </w:r>
      <w:r w:rsidRPr="008D43AE">
        <w:rPr>
          <w:i/>
          <w:spacing w:val="5"/>
        </w:rPr>
        <w:t>ke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n</w:t>
      </w:r>
      <w:r w:rsidRPr="008D43AE">
        <w:rPr>
          <w:i/>
        </w:rPr>
        <w:t xml:space="preserve">g </w:t>
      </w:r>
      <w:r w:rsidRPr="008D43AE">
        <w:rPr>
          <w:i/>
          <w:spacing w:val="4"/>
        </w:rPr>
        <w:t>Cli</w:t>
      </w:r>
      <w:r w:rsidRPr="008D43AE">
        <w:rPr>
          <w:i/>
          <w:spacing w:val="5"/>
        </w:rPr>
        <w:t>e</w:t>
      </w:r>
      <w:r w:rsidRPr="008D43AE">
        <w:rPr>
          <w:i/>
          <w:spacing w:val="6"/>
        </w:rPr>
        <w:t>n</w:t>
      </w:r>
      <w:r w:rsidRPr="008D43AE">
        <w:rPr>
          <w:i/>
        </w:rPr>
        <w:t>t</w:t>
      </w:r>
      <w:r w:rsidRPr="008D43AE">
        <w:rPr>
          <w:i/>
          <w:spacing w:val="7"/>
        </w:rPr>
        <w:t xml:space="preserve"> </w:t>
      </w:r>
      <w:r w:rsidRPr="008D43AE">
        <w:rPr>
          <w:i/>
          <w:spacing w:val="4"/>
        </w:rPr>
        <w:t>r</w:t>
      </w:r>
      <w:r w:rsidRPr="008D43AE">
        <w:rPr>
          <w:i/>
          <w:spacing w:val="5"/>
        </w:rPr>
        <w:t>e</w:t>
      </w:r>
      <w:r w:rsidRPr="008D43AE">
        <w:rPr>
          <w:i/>
          <w:spacing w:val="4"/>
        </w:rPr>
        <w:t>t</w:t>
      </w:r>
      <w:r w:rsidRPr="008D43AE">
        <w:rPr>
          <w:i/>
          <w:spacing w:val="5"/>
        </w:rPr>
        <w:t>e</w:t>
      </w:r>
      <w:r w:rsidRPr="008D43AE">
        <w:rPr>
          <w:i/>
          <w:spacing w:val="6"/>
        </w:rPr>
        <w:t>n</w:t>
      </w:r>
      <w:r w:rsidRPr="008D43AE">
        <w:rPr>
          <w:i/>
          <w:spacing w:val="4"/>
        </w:rPr>
        <w:t>ti</w:t>
      </w:r>
      <w:r w:rsidRPr="008D43AE">
        <w:rPr>
          <w:i/>
          <w:spacing w:val="6"/>
        </w:rPr>
        <w:t>o</w:t>
      </w:r>
      <w:r w:rsidRPr="008D43AE">
        <w:rPr>
          <w:i/>
        </w:rPr>
        <w:t>n</w:t>
      </w:r>
    </w:p>
    <w:p w14:paraId="745B868A" w14:textId="77777777" w:rsidR="009747A2" w:rsidRPr="008D43AE" w:rsidRDefault="009747A2">
      <w:pPr>
        <w:spacing w:before="5" w:line="180" w:lineRule="exact"/>
        <w:rPr>
          <w:sz w:val="19"/>
          <w:szCs w:val="19"/>
        </w:rPr>
      </w:pPr>
    </w:p>
    <w:p w14:paraId="7645566A" w14:textId="77777777" w:rsidR="009747A2" w:rsidRPr="008D43AE" w:rsidRDefault="009747A2">
      <w:pPr>
        <w:spacing w:line="200" w:lineRule="exact"/>
      </w:pPr>
    </w:p>
    <w:p w14:paraId="5D110B21" w14:textId="77777777" w:rsidR="009747A2" w:rsidRPr="008D43AE" w:rsidRDefault="009747A2">
      <w:pPr>
        <w:spacing w:line="200" w:lineRule="exact"/>
      </w:pPr>
    </w:p>
    <w:p w14:paraId="71E4DD1B" w14:textId="77777777" w:rsidR="009747A2" w:rsidRPr="008D43AE" w:rsidRDefault="009747A2">
      <w:pPr>
        <w:spacing w:line="200" w:lineRule="exact"/>
      </w:pPr>
    </w:p>
    <w:p w14:paraId="74035921" w14:textId="77777777" w:rsidR="009747A2" w:rsidRPr="008D43AE" w:rsidRDefault="008D43AE">
      <w:pPr>
        <w:ind w:left="124"/>
      </w:pPr>
      <w:r w:rsidRPr="008D43AE">
        <w:rPr>
          <w:spacing w:val="11"/>
        </w:rPr>
        <w:t>P</w:t>
      </w:r>
      <w:r w:rsidRPr="008D43AE">
        <w:rPr>
          <w:spacing w:val="9"/>
        </w:rPr>
        <w:t>R</w:t>
      </w:r>
      <w:r w:rsidRPr="008D43AE">
        <w:rPr>
          <w:spacing w:val="10"/>
        </w:rPr>
        <w:t>O</w:t>
      </w:r>
      <w:r w:rsidRPr="008D43AE">
        <w:rPr>
          <w:spacing w:val="9"/>
        </w:rPr>
        <w:t>F</w:t>
      </w:r>
      <w:r w:rsidRPr="008D43AE">
        <w:rPr>
          <w:spacing w:val="10"/>
        </w:rPr>
        <w:t>E</w:t>
      </w:r>
      <w:r w:rsidRPr="008D43AE">
        <w:rPr>
          <w:spacing w:val="9"/>
        </w:rPr>
        <w:t>SS</w:t>
      </w:r>
      <w:r w:rsidRPr="008D43AE">
        <w:rPr>
          <w:spacing w:val="10"/>
        </w:rPr>
        <w:t>ION</w:t>
      </w:r>
      <w:r w:rsidRPr="008D43AE">
        <w:rPr>
          <w:spacing w:val="7"/>
        </w:rPr>
        <w:t>A</w:t>
      </w:r>
      <w:r w:rsidRPr="008D43AE">
        <w:t>L</w:t>
      </w:r>
    </w:p>
    <w:p w14:paraId="3F7F3ECD" w14:textId="77777777" w:rsidR="009747A2" w:rsidRPr="008D43AE" w:rsidRDefault="009747A2">
      <w:pPr>
        <w:spacing w:line="180" w:lineRule="exact"/>
        <w:rPr>
          <w:sz w:val="18"/>
          <w:szCs w:val="18"/>
        </w:rPr>
      </w:pPr>
    </w:p>
    <w:p w14:paraId="0F990309" w14:textId="77777777" w:rsidR="009747A2" w:rsidRPr="008D43AE" w:rsidRDefault="008D43AE">
      <w:pPr>
        <w:ind w:left="124"/>
      </w:pPr>
      <w:r w:rsidRPr="008D43AE">
        <w:rPr>
          <w:i/>
          <w:spacing w:val="4"/>
        </w:rPr>
        <w:t>C</w:t>
      </w:r>
      <w:r w:rsidRPr="008D43AE">
        <w:rPr>
          <w:i/>
          <w:spacing w:val="5"/>
        </w:rPr>
        <w:t>e</w:t>
      </w:r>
      <w:r w:rsidRPr="008D43AE">
        <w:rPr>
          <w:i/>
          <w:spacing w:val="4"/>
        </w:rPr>
        <w:t>r</w:t>
      </w:r>
      <w:r w:rsidRPr="008D43AE">
        <w:rPr>
          <w:i/>
          <w:spacing w:val="7"/>
        </w:rPr>
        <w:t>t</w:t>
      </w:r>
      <w:r w:rsidRPr="008D43AE">
        <w:rPr>
          <w:i/>
          <w:spacing w:val="4"/>
        </w:rPr>
        <w:t>ifi</w:t>
      </w:r>
      <w:r w:rsidRPr="008D43AE">
        <w:rPr>
          <w:i/>
          <w:spacing w:val="5"/>
        </w:rPr>
        <w:t>c</w:t>
      </w:r>
      <w:r w:rsidRPr="008D43AE">
        <w:rPr>
          <w:i/>
          <w:spacing w:val="6"/>
        </w:rPr>
        <w:t>a</w:t>
      </w:r>
      <w:r w:rsidRPr="008D43AE">
        <w:rPr>
          <w:i/>
          <w:spacing w:val="4"/>
        </w:rPr>
        <w:t>t</w:t>
      </w:r>
      <w:r w:rsidRPr="008D43AE">
        <w:rPr>
          <w:i/>
        </w:rPr>
        <w:t>e</w:t>
      </w:r>
      <w:r w:rsidRPr="008D43AE">
        <w:rPr>
          <w:i/>
          <w:spacing w:val="3"/>
        </w:rPr>
        <w:t xml:space="preserve"> </w:t>
      </w:r>
      <w:r w:rsidRPr="008D43AE">
        <w:rPr>
          <w:i/>
          <w:spacing w:val="4"/>
        </w:rPr>
        <w:t>i</w:t>
      </w:r>
      <w:r w:rsidRPr="008D43AE">
        <w:rPr>
          <w:i/>
        </w:rPr>
        <w:t>n</w:t>
      </w:r>
      <w:r w:rsidRPr="008D43AE">
        <w:rPr>
          <w:i/>
          <w:spacing w:val="9"/>
        </w:rPr>
        <w:t xml:space="preserve"> </w:t>
      </w:r>
      <w:r w:rsidRPr="008D43AE">
        <w:rPr>
          <w:i/>
          <w:spacing w:val="4"/>
        </w:rPr>
        <w:t>C</w:t>
      </w:r>
      <w:r w:rsidRPr="008D43AE">
        <w:rPr>
          <w:i/>
          <w:spacing w:val="6"/>
        </w:rPr>
        <w:t>on</w:t>
      </w:r>
      <w:r w:rsidRPr="008D43AE">
        <w:rPr>
          <w:i/>
          <w:spacing w:val="4"/>
        </w:rPr>
        <w:t>fli</w:t>
      </w:r>
      <w:r w:rsidRPr="008D43AE">
        <w:rPr>
          <w:i/>
          <w:spacing w:val="5"/>
        </w:rPr>
        <w:t>c</w:t>
      </w:r>
      <w:r w:rsidRPr="008D43AE">
        <w:rPr>
          <w:i/>
        </w:rPr>
        <w:t>t</w:t>
      </w:r>
    </w:p>
    <w:p w14:paraId="7C162B76" w14:textId="77777777" w:rsidR="009747A2" w:rsidRPr="008D43AE" w:rsidRDefault="008D43AE">
      <w:pPr>
        <w:ind w:left="124"/>
      </w:pPr>
      <w:r w:rsidRPr="008D43AE">
        <w:rPr>
          <w:i/>
          <w:spacing w:val="4"/>
        </w:rPr>
        <w:t>M</w:t>
      </w:r>
      <w:r w:rsidRPr="008D43AE">
        <w:rPr>
          <w:i/>
          <w:spacing w:val="6"/>
        </w:rPr>
        <w:t>anag</w:t>
      </w:r>
      <w:r w:rsidRPr="008D43AE">
        <w:rPr>
          <w:i/>
          <w:spacing w:val="5"/>
        </w:rPr>
        <w:t>eme</w:t>
      </w:r>
      <w:r w:rsidRPr="008D43AE">
        <w:rPr>
          <w:i/>
          <w:spacing w:val="6"/>
        </w:rPr>
        <w:t>n</w:t>
      </w:r>
      <w:r w:rsidRPr="008D43AE">
        <w:rPr>
          <w:i/>
        </w:rPr>
        <w:t>t</w:t>
      </w:r>
    </w:p>
    <w:p w14:paraId="798E3ABC" w14:textId="77777777" w:rsidR="009747A2" w:rsidRPr="008D43AE" w:rsidRDefault="008D43AE">
      <w:pPr>
        <w:spacing w:before="5"/>
        <w:ind w:left="124"/>
      </w:pPr>
      <w:r w:rsidRPr="008D43AE">
        <w:rPr>
          <w:i/>
          <w:spacing w:val="5"/>
        </w:rPr>
        <w:t>(</w:t>
      </w:r>
      <w:r w:rsidRPr="008D43AE">
        <w:rPr>
          <w:i/>
          <w:spacing w:val="4"/>
        </w:rPr>
        <w:t>Cit</w:t>
      </w:r>
      <w:r w:rsidRPr="008D43AE">
        <w:rPr>
          <w:i/>
        </w:rPr>
        <w:t>y</w:t>
      </w:r>
      <w:r w:rsidRPr="008D43AE">
        <w:rPr>
          <w:i/>
          <w:spacing w:val="11"/>
        </w:rPr>
        <w:t xml:space="preserve"> </w:t>
      </w:r>
      <w:r w:rsidRPr="008D43AE">
        <w:rPr>
          <w:i/>
        </w:rPr>
        <w:t>&amp;</w:t>
      </w:r>
      <w:r w:rsidRPr="008D43AE">
        <w:rPr>
          <w:i/>
          <w:spacing w:val="4"/>
        </w:rPr>
        <w:t xml:space="preserve"> </w:t>
      </w:r>
      <w:r w:rsidRPr="008D43AE">
        <w:rPr>
          <w:i/>
          <w:spacing w:val="5"/>
        </w:rPr>
        <w:t>G</w:t>
      </w:r>
      <w:r w:rsidRPr="008D43AE">
        <w:rPr>
          <w:i/>
          <w:spacing w:val="6"/>
        </w:rPr>
        <w:t>u</w:t>
      </w:r>
      <w:r w:rsidRPr="008D43AE">
        <w:rPr>
          <w:i/>
          <w:spacing w:val="4"/>
        </w:rPr>
        <w:t>il</w:t>
      </w:r>
      <w:r w:rsidRPr="008D43AE">
        <w:rPr>
          <w:i/>
          <w:spacing w:val="8"/>
        </w:rPr>
        <w:t>d</w:t>
      </w:r>
      <w:r w:rsidRPr="008D43AE">
        <w:rPr>
          <w:i/>
          <w:spacing w:val="4"/>
        </w:rPr>
        <w:t>s</w:t>
      </w:r>
      <w:r w:rsidRPr="008D43AE">
        <w:rPr>
          <w:i/>
        </w:rPr>
        <w:t>)</w:t>
      </w:r>
    </w:p>
    <w:p w14:paraId="60703BA6" w14:textId="77777777" w:rsidR="009747A2" w:rsidRPr="008D43AE" w:rsidRDefault="009747A2">
      <w:pPr>
        <w:spacing w:before="6" w:line="120" w:lineRule="exact"/>
        <w:rPr>
          <w:sz w:val="12"/>
          <w:szCs w:val="12"/>
        </w:rPr>
      </w:pPr>
    </w:p>
    <w:p w14:paraId="4CAD4B29" w14:textId="77777777" w:rsidR="009747A2" w:rsidRPr="008D43AE" w:rsidRDefault="009747A2">
      <w:pPr>
        <w:spacing w:line="200" w:lineRule="exact"/>
      </w:pPr>
    </w:p>
    <w:p w14:paraId="2F294767" w14:textId="77777777" w:rsidR="009747A2" w:rsidRPr="008D43AE" w:rsidRDefault="009747A2">
      <w:pPr>
        <w:spacing w:line="200" w:lineRule="exact"/>
      </w:pPr>
    </w:p>
    <w:p w14:paraId="5DA4F649" w14:textId="77777777" w:rsidR="009747A2" w:rsidRPr="008D43AE" w:rsidRDefault="009747A2">
      <w:pPr>
        <w:spacing w:line="200" w:lineRule="exact"/>
      </w:pPr>
    </w:p>
    <w:p w14:paraId="1C892D62" w14:textId="77777777" w:rsidR="009747A2" w:rsidRPr="008D43AE" w:rsidRDefault="009747A2">
      <w:pPr>
        <w:spacing w:line="200" w:lineRule="exact"/>
      </w:pPr>
    </w:p>
    <w:p w14:paraId="559EBA6E" w14:textId="77777777" w:rsidR="009747A2" w:rsidRPr="008D43AE" w:rsidRDefault="009747A2">
      <w:pPr>
        <w:spacing w:line="200" w:lineRule="exact"/>
      </w:pPr>
    </w:p>
    <w:p w14:paraId="4562DFC8" w14:textId="77777777" w:rsidR="009747A2" w:rsidRPr="008D43AE" w:rsidRDefault="008D43AE">
      <w:pPr>
        <w:ind w:left="124"/>
      </w:pPr>
      <w:r w:rsidRPr="008D43AE">
        <w:rPr>
          <w:spacing w:val="11"/>
        </w:rPr>
        <w:t>P</w:t>
      </w:r>
      <w:r w:rsidRPr="008D43AE">
        <w:rPr>
          <w:spacing w:val="10"/>
        </w:rPr>
        <w:t>E</w:t>
      </w:r>
      <w:r w:rsidRPr="008D43AE">
        <w:rPr>
          <w:spacing w:val="9"/>
        </w:rPr>
        <w:t>RS</w:t>
      </w:r>
      <w:r w:rsidRPr="008D43AE">
        <w:rPr>
          <w:spacing w:val="10"/>
        </w:rPr>
        <w:t>ON</w:t>
      </w:r>
      <w:r w:rsidRPr="008D43AE">
        <w:rPr>
          <w:spacing w:val="7"/>
        </w:rPr>
        <w:t>A</w:t>
      </w:r>
      <w:r w:rsidRPr="008D43AE">
        <w:t>L</w:t>
      </w:r>
      <w:r w:rsidRPr="008D43AE">
        <w:rPr>
          <w:spacing w:val="8"/>
        </w:rPr>
        <w:t xml:space="preserve"> </w:t>
      </w:r>
      <w:r w:rsidRPr="008D43AE">
        <w:rPr>
          <w:spacing w:val="9"/>
        </w:rPr>
        <w:t>S</w:t>
      </w:r>
      <w:r w:rsidRPr="008D43AE">
        <w:rPr>
          <w:spacing w:val="10"/>
        </w:rPr>
        <w:t>KI</w:t>
      </w:r>
      <w:r w:rsidRPr="008D43AE">
        <w:rPr>
          <w:spacing w:val="8"/>
        </w:rPr>
        <w:t>LL</w:t>
      </w:r>
      <w:r w:rsidRPr="008D43AE">
        <w:t>S</w:t>
      </w:r>
    </w:p>
    <w:p w14:paraId="7D2FE2FB" w14:textId="77777777" w:rsidR="009747A2" w:rsidRPr="008D43AE" w:rsidRDefault="009747A2">
      <w:pPr>
        <w:spacing w:before="3" w:line="240" w:lineRule="exact"/>
        <w:rPr>
          <w:sz w:val="24"/>
          <w:szCs w:val="24"/>
        </w:rPr>
      </w:pPr>
    </w:p>
    <w:p w14:paraId="3123A388" w14:textId="77777777" w:rsidR="009747A2" w:rsidRPr="008D43AE" w:rsidRDefault="008D43AE">
      <w:pPr>
        <w:ind w:left="124"/>
      </w:pPr>
      <w:r w:rsidRPr="008D43AE">
        <w:rPr>
          <w:i/>
        </w:rPr>
        <w:t>E</w:t>
      </w:r>
      <w:r w:rsidRPr="008D43AE">
        <w:rPr>
          <w:i/>
          <w:spacing w:val="1"/>
        </w:rPr>
        <w:t>n</w:t>
      </w:r>
      <w:r w:rsidRPr="008D43AE">
        <w:rPr>
          <w:i/>
        </w:rPr>
        <w:t>t</w:t>
      </w:r>
      <w:r w:rsidRPr="008D43AE">
        <w:rPr>
          <w:i/>
          <w:spacing w:val="-1"/>
        </w:rPr>
        <w:t>r</w:t>
      </w:r>
      <w:r w:rsidRPr="008D43AE">
        <w:rPr>
          <w:i/>
        </w:rPr>
        <w:t>e</w:t>
      </w:r>
      <w:r w:rsidRPr="008D43AE">
        <w:rPr>
          <w:i/>
          <w:spacing w:val="1"/>
        </w:rPr>
        <w:t>p</w:t>
      </w:r>
      <w:r w:rsidRPr="008D43AE">
        <w:rPr>
          <w:i/>
          <w:spacing w:val="-1"/>
        </w:rPr>
        <w:t>r</w:t>
      </w:r>
      <w:r w:rsidRPr="008D43AE">
        <w:rPr>
          <w:i/>
        </w:rPr>
        <w:t>e</w:t>
      </w:r>
      <w:r w:rsidRPr="008D43AE">
        <w:rPr>
          <w:i/>
          <w:spacing w:val="1"/>
        </w:rPr>
        <w:t>n</w:t>
      </w:r>
      <w:r w:rsidRPr="008D43AE">
        <w:rPr>
          <w:i/>
        </w:rPr>
        <w:t>e</w:t>
      </w:r>
      <w:r w:rsidRPr="008D43AE">
        <w:rPr>
          <w:i/>
          <w:spacing w:val="1"/>
        </w:rPr>
        <w:t>u</w:t>
      </w:r>
      <w:r w:rsidRPr="008D43AE">
        <w:rPr>
          <w:i/>
          <w:spacing w:val="-1"/>
        </w:rPr>
        <w:t>r</w:t>
      </w:r>
      <w:r w:rsidRPr="008D43AE">
        <w:rPr>
          <w:i/>
        </w:rPr>
        <w:t>i</w:t>
      </w:r>
      <w:r w:rsidRPr="008D43AE">
        <w:rPr>
          <w:i/>
          <w:spacing w:val="1"/>
        </w:rPr>
        <w:t>a</w:t>
      </w:r>
      <w:r w:rsidRPr="008D43AE">
        <w:rPr>
          <w:i/>
        </w:rPr>
        <w:t>l</w:t>
      </w:r>
    </w:p>
    <w:p w14:paraId="3F45650F" w14:textId="77777777" w:rsidR="009747A2" w:rsidRPr="008D43AE" w:rsidRDefault="009747A2">
      <w:pPr>
        <w:spacing w:before="11" w:line="280" w:lineRule="exact"/>
        <w:rPr>
          <w:sz w:val="28"/>
          <w:szCs w:val="28"/>
        </w:rPr>
      </w:pPr>
    </w:p>
    <w:p w14:paraId="6442C351" w14:textId="77777777" w:rsidR="009747A2" w:rsidRPr="008D43AE" w:rsidRDefault="008D43AE">
      <w:pPr>
        <w:spacing w:line="542" w:lineRule="auto"/>
        <w:ind w:left="124" w:right="1210"/>
        <w:jc w:val="both"/>
      </w:pPr>
      <w:r w:rsidRPr="008D43AE">
        <w:rPr>
          <w:i/>
        </w:rPr>
        <w:t>H</w:t>
      </w:r>
      <w:r w:rsidRPr="008D43AE">
        <w:rPr>
          <w:i/>
          <w:spacing w:val="1"/>
        </w:rPr>
        <w:t>and</w:t>
      </w:r>
      <w:r w:rsidRPr="008D43AE">
        <w:rPr>
          <w:i/>
        </w:rPr>
        <w:t>s</w:t>
      </w:r>
      <w:r w:rsidRPr="008D43AE">
        <w:rPr>
          <w:i/>
          <w:spacing w:val="1"/>
        </w:rPr>
        <w:t>-</w:t>
      </w:r>
      <w:r w:rsidRPr="008D43AE">
        <w:rPr>
          <w:i/>
        </w:rPr>
        <w:t>On P</w:t>
      </w:r>
      <w:r w:rsidRPr="008D43AE">
        <w:rPr>
          <w:i/>
          <w:spacing w:val="-1"/>
        </w:rPr>
        <w:t>r</w:t>
      </w:r>
      <w:r w:rsidRPr="008D43AE">
        <w:rPr>
          <w:i/>
          <w:spacing w:val="1"/>
        </w:rPr>
        <w:t>o-a</w:t>
      </w:r>
      <w:r w:rsidRPr="008D43AE">
        <w:rPr>
          <w:i/>
        </w:rPr>
        <w:t>ctive Res</w:t>
      </w:r>
      <w:r w:rsidRPr="008D43AE">
        <w:rPr>
          <w:i/>
          <w:spacing w:val="1"/>
        </w:rPr>
        <w:t>ou</w:t>
      </w:r>
      <w:r w:rsidRPr="008D43AE">
        <w:rPr>
          <w:i/>
          <w:spacing w:val="-1"/>
        </w:rPr>
        <w:t>r</w:t>
      </w:r>
      <w:r w:rsidRPr="008D43AE">
        <w:rPr>
          <w:i/>
        </w:rPr>
        <w:t>c</w:t>
      </w:r>
      <w:r w:rsidRPr="008D43AE">
        <w:rPr>
          <w:i/>
          <w:spacing w:val="1"/>
        </w:rPr>
        <w:t>e</w:t>
      </w:r>
      <w:r w:rsidRPr="008D43AE">
        <w:rPr>
          <w:i/>
        </w:rPr>
        <w:t>f</w:t>
      </w:r>
      <w:r w:rsidRPr="008D43AE">
        <w:rPr>
          <w:i/>
          <w:spacing w:val="1"/>
        </w:rPr>
        <w:t>u</w:t>
      </w:r>
      <w:r w:rsidRPr="008D43AE">
        <w:rPr>
          <w:i/>
        </w:rPr>
        <w:t>l</w:t>
      </w:r>
    </w:p>
    <w:p w14:paraId="704BF694" w14:textId="77777777" w:rsidR="009747A2" w:rsidRPr="008D43AE" w:rsidRDefault="009747A2">
      <w:pPr>
        <w:spacing w:before="5" w:line="160" w:lineRule="exact"/>
        <w:rPr>
          <w:sz w:val="17"/>
          <w:szCs w:val="17"/>
        </w:rPr>
      </w:pPr>
    </w:p>
    <w:p w14:paraId="2D3F8B25" w14:textId="77777777" w:rsidR="009747A2" w:rsidRPr="008D43AE" w:rsidRDefault="009747A2">
      <w:pPr>
        <w:spacing w:line="200" w:lineRule="exact"/>
      </w:pPr>
    </w:p>
    <w:p w14:paraId="79C9DC2F" w14:textId="77777777" w:rsidR="009747A2" w:rsidRPr="008D43AE" w:rsidRDefault="008D43AE">
      <w:pPr>
        <w:ind w:left="107"/>
      </w:pPr>
      <w:r w:rsidRPr="008D43AE">
        <w:rPr>
          <w:spacing w:val="12"/>
        </w:rPr>
        <w:t>P</w:t>
      </w:r>
      <w:r w:rsidRPr="008D43AE">
        <w:rPr>
          <w:spacing w:val="10"/>
        </w:rPr>
        <w:t>E</w:t>
      </w:r>
      <w:r w:rsidRPr="008D43AE">
        <w:rPr>
          <w:spacing w:val="9"/>
        </w:rPr>
        <w:t>RS</w:t>
      </w:r>
      <w:r w:rsidRPr="008D43AE">
        <w:rPr>
          <w:spacing w:val="10"/>
        </w:rPr>
        <w:t>ON</w:t>
      </w:r>
      <w:r w:rsidRPr="008D43AE">
        <w:rPr>
          <w:spacing w:val="7"/>
        </w:rPr>
        <w:t>A</w:t>
      </w:r>
      <w:r w:rsidRPr="008D43AE">
        <w:t>L</w:t>
      </w:r>
      <w:r w:rsidRPr="008D43AE">
        <w:rPr>
          <w:spacing w:val="10"/>
        </w:rPr>
        <w:t xml:space="preserve"> D</w:t>
      </w:r>
      <w:r w:rsidRPr="008D43AE">
        <w:rPr>
          <w:spacing w:val="8"/>
        </w:rPr>
        <w:t>E</w:t>
      </w:r>
      <w:r w:rsidRPr="008D43AE">
        <w:rPr>
          <w:spacing w:val="13"/>
        </w:rPr>
        <w:t>T</w:t>
      </w:r>
      <w:r w:rsidRPr="008D43AE">
        <w:rPr>
          <w:spacing w:val="7"/>
        </w:rPr>
        <w:t>A</w:t>
      </w:r>
      <w:r w:rsidRPr="008D43AE">
        <w:rPr>
          <w:spacing w:val="10"/>
        </w:rPr>
        <w:t>I</w:t>
      </w:r>
      <w:r w:rsidRPr="008D43AE">
        <w:rPr>
          <w:spacing w:val="8"/>
        </w:rPr>
        <w:t>L</w:t>
      </w:r>
      <w:r w:rsidRPr="008D43AE">
        <w:t>S</w:t>
      </w:r>
    </w:p>
    <w:p w14:paraId="5010FDCB" w14:textId="77777777" w:rsidR="009747A2" w:rsidRPr="008D43AE" w:rsidRDefault="009747A2">
      <w:pPr>
        <w:spacing w:before="16" w:line="220" w:lineRule="exact"/>
        <w:rPr>
          <w:sz w:val="22"/>
          <w:szCs w:val="22"/>
        </w:rPr>
      </w:pPr>
    </w:p>
    <w:p w14:paraId="35B71BA5" w14:textId="77777777" w:rsidR="008D43AE" w:rsidRPr="008D43AE" w:rsidRDefault="008D43AE">
      <w:pPr>
        <w:ind w:left="107"/>
        <w:rPr>
          <w:rFonts w:ascii="Calibri" w:hAnsi="Calibri" w:cs="Calibri"/>
          <w:sz w:val="22"/>
          <w:szCs w:val="22"/>
        </w:rPr>
      </w:pPr>
      <w:r w:rsidRPr="008D43AE">
        <w:rPr>
          <w:rFonts w:ascii="Calibri" w:hAnsi="Calibri" w:cs="Calibri"/>
          <w:sz w:val="22"/>
          <w:szCs w:val="22"/>
        </w:rPr>
        <w:t>Mayson Sampson</w:t>
      </w:r>
    </w:p>
    <w:p w14:paraId="14A2DADA" w14:textId="0695A3BC" w:rsidR="009747A2" w:rsidRPr="008D43AE" w:rsidRDefault="008D43AE">
      <w:pPr>
        <w:ind w:left="107"/>
      </w:pPr>
      <w:r w:rsidRPr="008D43AE">
        <w:rPr>
          <w:i/>
          <w:spacing w:val="1"/>
        </w:rPr>
        <w:t>3</w:t>
      </w:r>
      <w:r w:rsidRPr="008D43AE">
        <w:rPr>
          <w:i/>
        </w:rPr>
        <w:t>4 A</w:t>
      </w:r>
      <w:r w:rsidRPr="008D43AE">
        <w:rPr>
          <w:i/>
          <w:spacing w:val="1"/>
        </w:rPr>
        <w:t>n</w:t>
      </w:r>
      <w:r w:rsidRPr="008D43AE">
        <w:rPr>
          <w:i/>
        </w:rPr>
        <w:t>ywhere</w:t>
      </w:r>
      <w:r w:rsidRPr="008D43AE">
        <w:rPr>
          <w:i/>
          <w:spacing w:val="-8"/>
        </w:rPr>
        <w:t xml:space="preserve"> </w:t>
      </w:r>
      <w:r w:rsidRPr="008D43AE">
        <w:rPr>
          <w:i/>
        </w:rPr>
        <w:t>R</w:t>
      </w:r>
      <w:r w:rsidRPr="008D43AE">
        <w:rPr>
          <w:i/>
          <w:spacing w:val="-1"/>
        </w:rPr>
        <w:t>o</w:t>
      </w:r>
      <w:r w:rsidRPr="008D43AE">
        <w:rPr>
          <w:i/>
          <w:spacing w:val="1"/>
        </w:rPr>
        <w:t>a</w:t>
      </w:r>
      <w:r w:rsidRPr="008D43AE">
        <w:rPr>
          <w:i/>
        </w:rPr>
        <w:t>d</w:t>
      </w:r>
    </w:p>
    <w:p w14:paraId="46B29D69" w14:textId="77777777" w:rsidR="009747A2" w:rsidRPr="008D43AE" w:rsidRDefault="008D43AE">
      <w:pPr>
        <w:ind w:left="107"/>
      </w:pPr>
      <w:r w:rsidRPr="008D43AE">
        <w:rPr>
          <w:i/>
          <w:spacing w:val="-1"/>
        </w:rPr>
        <w:t>C</w:t>
      </w:r>
      <w:r w:rsidRPr="008D43AE">
        <w:rPr>
          <w:i/>
          <w:spacing w:val="1"/>
        </w:rPr>
        <w:t>o</w:t>
      </w:r>
      <w:r w:rsidRPr="008D43AE">
        <w:rPr>
          <w:i/>
        </w:rPr>
        <w:t>v</w:t>
      </w:r>
      <w:r w:rsidRPr="008D43AE">
        <w:rPr>
          <w:i/>
          <w:spacing w:val="1"/>
        </w:rPr>
        <w:t>en</w:t>
      </w:r>
      <w:r w:rsidRPr="008D43AE">
        <w:rPr>
          <w:i/>
        </w:rPr>
        <w:t>t</w:t>
      </w:r>
      <w:r w:rsidRPr="008D43AE">
        <w:rPr>
          <w:i/>
          <w:spacing w:val="-1"/>
        </w:rPr>
        <w:t>r</w:t>
      </w:r>
      <w:r w:rsidRPr="008D43AE">
        <w:rPr>
          <w:i/>
        </w:rPr>
        <w:t>y</w:t>
      </w:r>
    </w:p>
    <w:p w14:paraId="4D4D922C" w14:textId="77777777" w:rsidR="009747A2" w:rsidRPr="008D43AE" w:rsidRDefault="008D43AE">
      <w:pPr>
        <w:ind w:left="107"/>
      </w:pPr>
      <w:r w:rsidRPr="008D43AE">
        <w:rPr>
          <w:i/>
          <w:spacing w:val="-1"/>
        </w:rPr>
        <w:t>C</w:t>
      </w:r>
      <w:r w:rsidRPr="008D43AE">
        <w:rPr>
          <w:i/>
        </w:rPr>
        <w:t>V6</w:t>
      </w:r>
      <w:r w:rsidRPr="008D43AE">
        <w:rPr>
          <w:i/>
          <w:spacing w:val="-3"/>
        </w:rPr>
        <w:t xml:space="preserve"> </w:t>
      </w:r>
      <w:r w:rsidRPr="008D43AE">
        <w:rPr>
          <w:i/>
          <w:spacing w:val="1"/>
        </w:rPr>
        <w:t>7</w:t>
      </w:r>
      <w:r w:rsidRPr="008D43AE">
        <w:rPr>
          <w:i/>
        </w:rPr>
        <w:t>RF</w:t>
      </w:r>
    </w:p>
    <w:p w14:paraId="33ED7156" w14:textId="77777777" w:rsidR="009747A2" w:rsidRPr="008D43AE" w:rsidRDefault="009747A2">
      <w:pPr>
        <w:spacing w:before="8" w:line="220" w:lineRule="exact"/>
        <w:rPr>
          <w:sz w:val="22"/>
          <w:szCs w:val="22"/>
        </w:rPr>
      </w:pPr>
    </w:p>
    <w:p w14:paraId="3721B16E" w14:textId="77777777" w:rsidR="009747A2" w:rsidRPr="008D43AE" w:rsidRDefault="008D43AE">
      <w:pPr>
        <w:ind w:left="107"/>
      </w:pPr>
      <w:r w:rsidRPr="008D43AE">
        <w:rPr>
          <w:i/>
        </w:rPr>
        <w:t>T:</w:t>
      </w:r>
      <w:r w:rsidRPr="008D43AE">
        <w:rPr>
          <w:i/>
          <w:spacing w:val="-1"/>
        </w:rPr>
        <w:t xml:space="preserve"> </w:t>
      </w:r>
      <w:r w:rsidRPr="008D43AE">
        <w:rPr>
          <w:i/>
          <w:spacing w:val="1"/>
        </w:rPr>
        <w:t>024</w:t>
      </w:r>
      <w:r w:rsidRPr="008D43AE">
        <w:rPr>
          <w:i/>
          <w:spacing w:val="-1"/>
        </w:rPr>
        <w:t>7</w:t>
      </w:r>
      <w:r w:rsidRPr="008D43AE">
        <w:rPr>
          <w:i/>
        </w:rPr>
        <w:t>6</w:t>
      </w:r>
      <w:r w:rsidRPr="008D43AE">
        <w:rPr>
          <w:i/>
          <w:spacing w:val="-4"/>
        </w:rPr>
        <w:t xml:space="preserve"> </w:t>
      </w:r>
      <w:r w:rsidRPr="008D43AE">
        <w:rPr>
          <w:i/>
          <w:spacing w:val="-1"/>
        </w:rPr>
        <w:t>8</w:t>
      </w:r>
      <w:r w:rsidRPr="008D43AE">
        <w:rPr>
          <w:i/>
          <w:spacing w:val="1"/>
        </w:rPr>
        <w:t>8</w:t>
      </w:r>
      <w:r w:rsidRPr="008D43AE">
        <w:rPr>
          <w:i/>
        </w:rPr>
        <w:t>8</w:t>
      </w:r>
      <w:r w:rsidRPr="008D43AE">
        <w:rPr>
          <w:i/>
          <w:spacing w:val="-2"/>
        </w:rPr>
        <w:t xml:space="preserve"> </w:t>
      </w:r>
      <w:r w:rsidRPr="008D43AE">
        <w:rPr>
          <w:i/>
          <w:spacing w:val="-1"/>
        </w:rPr>
        <w:t>5</w:t>
      </w:r>
      <w:r w:rsidRPr="008D43AE">
        <w:rPr>
          <w:i/>
          <w:spacing w:val="1"/>
        </w:rPr>
        <w:t>54</w:t>
      </w:r>
      <w:r w:rsidRPr="008D43AE">
        <w:rPr>
          <w:i/>
        </w:rPr>
        <w:t>4</w:t>
      </w:r>
    </w:p>
    <w:p w14:paraId="22A0A3DA" w14:textId="77777777" w:rsidR="009747A2" w:rsidRPr="008D43AE" w:rsidRDefault="008D43AE">
      <w:pPr>
        <w:ind w:left="107"/>
      </w:pPr>
      <w:r w:rsidRPr="008D43AE">
        <w:rPr>
          <w:i/>
        </w:rPr>
        <w:t>M:</w:t>
      </w:r>
      <w:r w:rsidRPr="008D43AE">
        <w:rPr>
          <w:i/>
          <w:spacing w:val="-1"/>
        </w:rPr>
        <w:t xml:space="preserve"> </w:t>
      </w:r>
      <w:r w:rsidRPr="008D43AE">
        <w:rPr>
          <w:i/>
          <w:spacing w:val="1"/>
        </w:rPr>
        <w:t>088</w:t>
      </w:r>
      <w:r w:rsidRPr="008D43AE">
        <w:rPr>
          <w:i/>
        </w:rPr>
        <w:t>7</w:t>
      </w:r>
      <w:r w:rsidRPr="008D43AE">
        <w:rPr>
          <w:i/>
          <w:spacing w:val="-4"/>
        </w:rPr>
        <w:t xml:space="preserve"> </w:t>
      </w:r>
      <w:r w:rsidRPr="008D43AE">
        <w:rPr>
          <w:i/>
          <w:spacing w:val="1"/>
        </w:rPr>
        <w:t>22</w:t>
      </w:r>
      <w:r w:rsidRPr="008D43AE">
        <w:rPr>
          <w:i/>
        </w:rPr>
        <w:t>2</w:t>
      </w:r>
      <w:r w:rsidRPr="008D43AE">
        <w:rPr>
          <w:i/>
          <w:spacing w:val="-4"/>
        </w:rPr>
        <w:t xml:space="preserve"> </w:t>
      </w:r>
      <w:r w:rsidRPr="008D43AE">
        <w:rPr>
          <w:i/>
          <w:spacing w:val="1"/>
        </w:rPr>
        <w:t>9</w:t>
      </w:r>
      <w:r w:rsidRPr="008D43AE">
        <w:rPr>
          <w:i/>
          <w:spacing w:val="-1"/>
        </w:rPr>
        <w:t>9</w:t>
      </w:r>
      <w:r w:rsidRPr="008D43AE">
        <w:rPr>
          <w:i/>
          <w:spacing w:val="1"/>
        </w:rPr>
        <w:t>9</w:t>
      </w:r>
      <w:r w:rsidRPr="008D43AE">
        <w:rPr>
          <w:i/>
        </w:rPr>
        <w:t>9</w:t>
      </w:r>
    </w:p>
    <w:p w14:paraId="07BAA256" w14:textId="30DA7D71" w:rsidR="009747A2" w:rsidRPr="008D43AE" w:rsidRDefault="008D43AE">
      <w:pPr>
        <w:ind w:left="107"/>
      </w:pPr>
      <w:r w:rsidRPr="008D43AE">
        <w:rPr>
          <w:i/>
          <w:spacing w:val="1"/>
        </w:rPr>
        <w:t>E</w:t>
      </w:r>
      <w:r w:rsidRPr="008D43AE">
        <w:rPr>
          <w:i/>
        </w:rPr>
        <w:t>:</w:t>
      </w:r>
      <w:r w:rsidRPr="008D43AE">
        <w:rPr>
          <w:i/>
          <w:spacing w:val="-2"/>
        </w:rPr>
        <w:t xml:space="preserve"> </w:t>
      </w:r>
      <w:r w:rsidRPr="008D43AE">
        <w:rPr>
          <w:i/>
          <w:spacing w:val="-49"/>
        </w:rPr>
        <w:t xml:space="preserve"> </w:t>
      </w:r>
      <w:hyperlink r:id="rId5" w:history="1">
        <w:r w:rsidRPr="00D30DE1">
          <w:rPr>
            <w:rStyle w:val="Hyperlink"/>
            <w:i/>
            <w:spacing w:val="1"/>
          </w:rPr>
          <w:t>mayson@gmail.com</w:t>
        </w:r>
      </w:hyperlink>
    </w:p>
    <w:p w14:paraId="1DF2834D" w14:textId="77777777" w:rsidR="009747A2" w:rsidRPr="008D43AE" w:rsidRDefault="009747A2">
      <w:pPr>
        <w:spacing w:before="11" w:line="220" w:lineRule="exact"/>
        <w:rPr>
          <w:sz w:val="22"/>
          <w:szCs w:val="22"/>
        </w:rPr>
      </w:pPr>
    </w:p>
    <w:p w14:paraId="7BA3F471" w14:textId="77777777" w:rsidR="009747A2" w:rsidRPr="008D43AE" w:rsidRDefault="008D43AE">
      <w:pPr>
        <w:ind w:left="107"/>
      </w:pPr>
      <w:r w:rsidRPr="008D43AE">
        <w:rPr>
          <w:i/>
        </w:rPr>
        <w:t>DO</w:t>
      </w:r>
      <w:r w:rsidRPr="008D43AE">
        <w:rPr>
          <w:i/>
          <w:spacing w:val="1"/>
        </w:rPr>
        <w:t>B</w:t>
      </w:r>
      <w:r w:rsidRPr="008D43AE">
        <w:rPr>
          <w:i/>
        </w:rPr>
        <w:t>:</w:t>
      </w:r>
      <w:r w:rsidRPr="008D43AE">
        <w:rPr>
          <w:i/>
          <w:spacing w:val="-4"/>
        </w:rPr>
        <w:t xml:space="preserve"> </w:t>
      </w:r>
      <w:r w:rsidRPr="008D43AE">
        <w:rPr>
          <w:i/>
          <w:spacing w:val="1"/>
        </w:rPr>
        <w:t>12</w:t>
      </w:r>
      <w:r w:rsidRPr="008D43AE">
        <w:rPr>
          <w:i/>
        </w:rPr>
        <w:t>/</w:t>
      </w:r>
      <w:r w:rsidRPr="008D43AE">
        <w:rPr>
          <w:i/>
          <w:spacing w:val="3"/>
        </w:rPr>
        <w:t>0</w:t>
      </w:r>
      <w:r w:rsidRPr="008D43AE">
        <w:rPr>
          <w:i/>
          <w:spacing w:val="1"/>
        </w:rPr>
        <w:t>9</w:t>
      </w:r>
      <w:r w:rsidRPr="008D43AE">
        <w:rPr>
          <w:i/>
        </w:rPr>
        <w:t>/</w:t>
      </w:r>
      <w:r w:rsidRPr="008D43AE">
        <w:rPr>
          <w:i/>
          <w:spacing w:val="-1"/>
        </w:rPr>
        <w:t>1</w:t>
      </w:r>
      <w:r w:rsidRPr="008D43AE">
        <w:rPr>
          <w:i/>
          <w:spacing w:val="1"/>
        </w:rPr>
        <w:t>98</w:t>
      </w:r>
      <w:r w:rsidRPr="008D43AE">
        <w:rPr>
          <w:i/>
        </w:rPr>
        <w:t>5</w:t>
      </w:r>
    </w:p>
    <w:p w14:paraId="5BE57A3A" w14:textId="77777777" w:rsidR="009747A2" w:rsidRPr="008D43AE" w:rsidRDefault="008D43AE">
      <w:pPr>
        <w:ind w:left="107"/>
      </w:pPr>
      <w:r w:rsidRPr="008D43AE">
        <w:rPr>
          <w:i/>
        </w:rPr>
        <w:t>Dr</w:t>
      </w:r>
      <w:r w:rsidRPr="008D43AE">
        <w:rPr>
          <w:i/>
          <w:spacing w:val="-1"/>
        </w:rPr>
        <w:t>i</w:t>
      </w:r>
      <w:r w:rsidRPr="008D43AE">
        <w:rPr>
          <w:i/>
        </w:rPr>
        <w:t>vi</w:t>
      </w:r>
      <w:r w:rsidRPr="008D43AE">
        <w:rPr>
          <w:i/>
          <w:spacing w:val="1"/>
        </w:rPr>
        <w:t>n</w:t>
      </w:r>
      <w:r w:rsidRPr="008D43AE">
        <w:rPr>
          <w:i/>
        </w:rPr>
        <w:t>g</w:t>
      </w:r>
      <w:r w:rsidRPr="008D43AE">
        <w:rPr>
          <w:i/>
          <w:spacing w:val="-5"/>
        </w:rPr>
        <w:t xml:space="preserve"> </w:t>
      </w:r>
      <w:r w:rsidRPr="008D43AE">
        <w:rPr>
          <w:i/>
        </w:rPr>
        <w:t>lice</w:t>
      </w:r>
      <w:r w:rsidRPr="008D43AE">
        <w:rPr>
          <w:i/>
          <w:spacing w:val="1"/>
        </w:rPr>
        <w:t>n</w:t>
      </w:r>
      <w:r w:rsidRPr="008D43AE">
        <w:rPr>
          <w:i/>
          <w:spacing w:val="-1"/>
        </w:rPr>
        <w:t>s</w:t>
      </w:r>
      <w:r w:rsidRPr="008D43AE">
        <w:rPr>
          <w:i/>
        </w:rPr>
        <w:t>e:</w:t>
      </w:r>
      <w:r w:rsidRPr="008D43AE">
        <w:rPr>
          <w:i/>
          <w:spacing w:val="45"/>
        </w:rPr>
        <w:t xml:space="preserve"> </w:t>
      </w:r>
      <w:r w:rsidRPr="008D43AE">
        <w:rPr>
          <w:i/>
        </w:rPr>
        <w:t>Yes</w:t>
      </w:r>
    </w:p>
    <w:p w14:paraId="0D8EE18F" w14:textId="77777777" w:rsidR="009747A2" w:rsidRPr="008D43AE" w:rsidRDefault="008D43AE">
      <w:pPr>
        <w:spacing w:line="220" w:lineRule="exact"/>
        <w:ind w:left="107"/>
      </w:pPr>
      <w:r w:rsidRPr="008D43AE">
        <w:rPr>
          <w:i/>
          <w:spacing w:val="-1"/>
        </w:rPr>
        <w:t>N</w:t>
      </w:r>
      <w:r w:rsidRPr="008D43AE">
        <w:rPr>
          <w:i/>
          <w:spacing w:val="1"/>
        </w:rPr>
        <w:t>a</w:t>
      </w:r>
      <w:r w:rsidRPr="008D43AE">
        <w:rPr>
          <w:i/>
        </w:rPr>
        <w:t>ti</w:t>
      </w:r>
      <w:r w:rsidRPr="008D43AE">
        <w:rPr>
          <w:i/>
          <w:spacing w:val="1"/>
        </w:rPr>
        <w:t>ona</w:t>
      </w:r>
      <w:r w:rsidRPr="008D43AE">
        <w:rPr>
          <w:i/>
        </w:rPr>
        <w:t>lity:</w:t>
      </w:r>
      <w:r w:rsidRPr="008D43AE">
        <w:rPr>
          <w:i/>
          <w:spacing w:val="-9"/>
        </w:rPr>
        <w:t xml:space="preserve"> </w:t>
      </w:r>
      <w:r w:rsidRPr="008D43AE">
        <w:rPr>
          <w:i/>
        </w:rPr>
        <w:t>B</w:t>
      </w:r>
      <w:r w:rsidRPr="008D43AE">
        <w:rPr>
          <w:i/>
          <w:spacing w:val="-1"/>
        </w:rPr>
        <w:t>r</w:t>
      </w:r>
      <w:r w:rsidRPr="008D43AE">
        <w:rPr>
          <w:i/>
        </w:rPr>
        <w:t>iti</w:t>
      </w:r>
      <w:r w:rsidRPr="008D43AE">
        <w:rPr>
          <w:i/>
          <w:spacing w:val="-1"/>
        </w:rPr>
        <w:t>s</w:t>
      </w:r>
      <w:r w:rsidRPr="008D43AE">
        <w:rPr>
          <w:i/>
        </w:rPr>
        <w:t>h</w:t>
      </w:r>
    </w:p>
    <w:p w14:paraId="7CE9187A" w14:textId="77777777" w:rsidR="008D43AE" w:rsidRPr="008D43AE" w:rsidRDefault="008D43AE">
      <w:pPr>
        <w:spacing w:before="39" w:line="294" w:lineRule="auto"/>
        <w:ind w:right="4111"/>
        <w:rPr>
          <w:rFonts w:ascii="Calibri" w:hAnsi="Calibri" w:cs="Calibri"/>
          <w:sz w:val="22"/>
          <w:szCs w:val="22"/>
        </w:rPr>
      </w:pPr>
      <w:r w:rsidRPr="008D43AE">
        <w:br w:type="column"/>
      </w:r>
      <w:r w:rsidRPr="008D43AE">
        <w:rPr>
          <w:rFonts w:ascii="Calibri" w:hAnsi="Calibri" w:cs="Calibri"/>
          <w:sz w:val="22"/>
          <w:szCs w:val="22"/>
        </w:rPr>
        <w:t>Mayson Sampson</w:t>
      </w:r>
    </w:p>
    <w:p w14:paraId="3D6FE04C" w14:textId="1061398A" w:rsidR="009747A2" w:rsidRPr="008D43AE" w:rsidRDefault="008D43AE">
      <w:pPr>
        <w:spacing w:before="39" w:line="294" w:lineRule="auto"/>
        <w:ind w:right="4111"/>
      </w:pPr>
      <w:r w:rsidRPr="008D43AE">
        <w:rPr>
          <w:spacing w:val="1"/>
          <w:sz w:val="40"/>
          <w:szCs w:val="40"/>
        </w:rPr>
        <w:t>A</w:t>
      </w:r>
      <w:r w:rsidRPr="008D43AE">
        <w:rPr>
          <w:spacing w:val="-3"/>
          <w:sz w:val="40"/>
          <w:szCs w:val="40"/>
        </w:rPr>
        <w:t>cc</w:t>
      </w:r>
      <w:r w:rsidRPr="008D43AE">
        <w:rPr>
          <w:sz w:val="40"/>
          <w:szCs w:val="40"/>
        </w:rPr>
        <w:t>o</w:t>
      </w:r>
      <w:r w:rsidRPr="008D43AE">
        <w:rPr>
          <w:spacing w:val="-2"/>
          <w:sz w:val="40"/>
          <w:szCs w:val="40"/>
        </w:rPr>
        <w:t>u</w:t>
      </w:r>
      <w:r w:rsidRPr="008D43AE">
        <w:rPr>
          <w:sz w:val="40"/>
          <w:szCs w:val="40"/>
        </w:rPr>
        <w:t>nt</w:t>
      </w:r>
      <w:r w:rsidRPr="008D43AE">
        <w:rPr>
          <w:spacing w:val="-2"/>
          <w:sz w:val="40"/>
          <w:szCs w:val="40"/>
        </w:rPr>
        <w:t xml:space="preserve"> </w:t>
      </w:r>
      <w:r w:rsidRPr="008D43AE">
        <w:rPr>
          <w:spacing w:val="-4"/>
          <w:sz w:val="40"/>
          <w:szCs w:val="40"/>
        </w:rPr>
        <w:t>m</w:t>
      </w:r>
      <w:r w:rsidRPr="008D43AE">
        <w:rPr>
          <w:sz w:val="40"/>
          <w:szCs w:val="40"/>
        </w:rPr>
        <w:t>a</w:t>
      </w:r>
      <w:r w:rsidRPr="008D43AE">
        <w:rPr>
          <w:spacing w:val="-2"/>
          <w:sz w:val="40"/>
          <w:szCs w:val="40"/>
        </w:rPr>
        <w:t>n</w:t>
      </w:r>
      <w:r w:rsidRPr="008D43AE">
        <w:rPr>
          <w:spacing w:val="-3"/>
          <w:sz w:val="40"/>
          <w:szCs w:val="40"/>
        </w:rPr>
        <w:t>a</w:t>
      </w:r>
      <w:r w:rsidRPr="008D43AE">
        <w:rPr>
          <w:sz w:val="40"/>
          <w:szCs w:val="40"/>
        </w:rPr>
        <w:t>g</w:t>
      </w:r>
      <w:r w:rsidRPr="008D43AE">
        <w:rPr>
          <w:spacing w:val="-2"/>
          <w:sz w:val="40"/>
          <w:szCs w:val="40"/>
        </w:rPr>
        <w:t>e</w:t>
      </w:r>
      <w:r w:rsidRPr="008D43AE">
        <w:rPr>
          <w:sz w:val="40"/>
          <w:szCs w:val="40"/>
        </w:rPr>
        <w:t xml:space="preserve">r </w:t>
      </w:r>
      <w:r w:rsidRPr="008D43AE">
        <w:rPr>
          <w:spacing w:val="12"/>
        </w:rPr>
        <w:t>P</w:t>
      </w:r>
      <w:r w:rsidRPr="008D43AE">
        <w:rPr>
          <w:spacing w:val="13"/>
        </w:rPr>
        <w:t>E</w:t>
      </w:r>
      <w:r w:rsidRPr="008D43AE">
        <w:rPr>
          <w:spacing w:val="11"/>
        </w:rPr>
        <w:t>RS</w:t>
      </w:r>
      <w:r w:rsidRPr="008D43AE">
        <w:rPr>
          <w:spacing w:val="12"/>
        </w:rPr>
        <w:t>ON</w:t>
      </w:r>
      <w:r w:rsidRPr="008D43AE">
        <w:rPr>
          <w:spacing w:val="10"/>
        </w:rPr>
        <w:t>A</w:t>
      </w:r>
      <w:r w:rsidRPr="008D43AE">
        <w:t>L</w:t>
      </w:r>
      <w:r w:rsidRPr="008D43AE">
        <w:rPr>
          <w:spacing w:val="12"/>
        </w:rPr>
        <w:t xml:space="preserve"> </w:t>
      </w:r>
      <w:r w:rsidRPr="008D43AE">
        <w:rPr>
          <w:spacing w:val="11"/>
        </w:rPr>
        <w:t>S</w:t>
      </w:r>
      <w:r w:rsidRPr="008D43AE">
        <w:rPr>
          <w:spacing w:val="12"/>
        </w:rPr>
        <w:t>UMM</w:t>
      </w:r>
      <w:r w:rsidRPr="008D43AE">
        <w:rPr>
          <w:spacing w:val="10"/>
        </w:rPr>
        <w:t>A</w:t>
      </w:r>
      <w:r w:rsidRPr="008D43AE">
        <w:rPr>
          <w:spacing w:val="11"/>
        </w:rPr>
        <w:t>R</w:t>
      </w:r>
      <w:r w:rsidRPr="008D43AE">
        <w:t>Y</w:t>
      </w:r>
    </w:p>
    <w:p w14:paraId="07FCAA0A" w14:textId="77777777" w:rsidR="009747A2" w:rsidRPr="008D43AE" w:rsidRDefault="009747A2">
      <w:pPr>
        <w:spacing w:before="1" w:line="240" w:lineRule="exact"/>
        <w:rPr>
          <w:sz w:val="24"/>
          <w:szCs w:val="24"/>
        </w:rPr>
      </w:pPr>
    </w:p>
    <w:p w14:paraId="031400BA" w14:textId="77777777" w:rsidR="009747A2" w:rsidRPr="008D43AE" w:rsidRDefault="008D43AE">
      <w:pPr>
        <w:spacing w:line="270" w:lineRule="auto"/>
        <w:ind w:right="85"/>
      </w:pPr>
      <w:r w:rsidRPr="008D43AE">
        <w:t>A</w:t>
      </w:r>
      <w:r w:rsidRPr="008D43AE">
        <w:rPr>
          <w:spacing w:val="6"/>
        </w:rPr>
        <w:t xml:space="preserve"> </w:t>
      </w:r>
      <w:r w:rsidRPr="008D43AE">
        <w:rPr>
          <w:spacing w:val="3"/>
        </w:rPr>
        <w:t>h</w:t>
      </w:r>
      <w:r w:rsidRPr="008D43AE">
        <w:rPr>
          <w:spacing w:val="4"/>
        </w:rPr>
        <w:t>i</w:t>
      </w:r>
      <w:r w:rsidRPr="008D43AE">
        <w:rPr>
          <w:spacing w:val="3"/>
        </w:rPr>
        <w:t>gh</w:t>
      </w:r>
      <w:r w:rsidRPr="008D43AE">
        <w:rPr>
          <w:spacing w:val="7"/>
        </w:rPr>
        <w:t>l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6"/>
        </w:rPr>
        <w:t>o</w:t>
      </w:r>
      <w:r w:rsidRPr="008D43AE">
        <w:rPr>
          <w:spacing w:val="4"/>
        </w:rPr>
        <w:t>ti</w:t>
      </w:r>
      <w:r w:rsidRPr="008D43AE">
        <w:rPr>
          <w:spacing w:val="3"/>
        </w:rPr>
        <w:t>v</w:t>
      </w:r>
      <w:r w:rsidRPr="008D43AE">
        <w:rPr>
          <w:spacing w:val="5"/>
        </w:rPr>
        <w:t>a</w:t>
      </w:r>
      <w:r w:rsidRPr="008D43AE">
        <w:rPr>
          <w:spacing w:val="4"/>
        </w:rPr>
        <w:t>t</w:t>
      </w:r>
      <w:r w:rsidRPr="008D43AE">
        <w:rPr>
          <w:spacing w:val="5"/>
        </w:rPr>
        <w:t>e</w:t>
      </w:r>
      <w:r w:rsidRPr="008D43AE">
        <w:rPr>
          <w:spacing w:val="6"/>
        </w:rPr>
        <w:t>d</w:t>
      </w:r>
      <w:r w:rsidRPr="008D43AE">
        <w:t xml:space="preserve">, </w:t>
      </w:r>
      <w:r w:rsidRPr="008D43AE">
        <w:rPr>
          <w:spacing w:val="3"/>
        </w:rPr>
        <w:t>c</w:t>
      </w:r>
      <w:r w:rsidRPr="008D43AE">
        <w:rPr>
          <w:spacing w:val="6"/>
        </w:rPr>
        <w:t>o</w:t>
      </w:r>
      <w:r w:rsidRPr="008D43AE">
        <w:rPr>
          <w:spacing w:val="3"/>
        </w:rPr>
        <w:t>nf</w:t>
      </w:r>
      <w:r w:rsidRPr="008D43AE">
        <w:rPr>
          <w:spacing w:val="4"/>
        </w:rPr>
        <w:t>i</w:t>
      </w:r>
      <w:r w:rsidRPr="008D43AE">
        <w:rPr>
          <w:spacing w:val="6"/>
        </w:rPr>
        <w:t>d</w:t>
      </w:r>
      <w:r w:rsidRPr="008D43AE">
        <w:rPr>
          <w:spacing w:val="3"/>
        </w:rPr>
        <w:t>en</w:t>
      </w:r>
      <w:r w:rsidRPr="008D43AE">
        <w:t>t</w:t>
      </w:r>
      <w:r w:rsidRPr="008D43AE">
        <w:rPr>
          <w:spacing w:val="1"/>
        </w:rPr>
        <w:t xml:space="preserve"> </w:t>
      </w:r>
      <w:r w:rsidRPr="008D43AE">
        <w:rPr>
          <w:spacing w:val="5"/>
        </w:rPr>
        <w:t>ac</w:t>
      </w:r>
      <w:r w:rsidRPr="008D43AE">
        <w:rPr>
          <w:spacing w:val="3"/>
        </w:rPr>
        <w:t>c</w:t>
      </w:r>
      <w:r w:rsidRPr="008D43AE">
        <w:rPr>
          <w:spacing w:val="6"/>
        </w:rPr>
        <w:t>o</w:t>
      </w:r>
      <w:r w:rsidRPr="008D43AE">
        <w:rPr>
          <w:spacing w:val="3"/>
        </w:rPr>
        <w:t>un</w:t>
      </w:r>
      <w:r w:rsidRPr="008D43AE">
        <w:t>t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3"/>
        </w:rPr>
        <w:t>g</w:t>
      </w:r>
      <w:r w:rsidRPr="008D43AE">
        <w:rPr>
          <w:spacing w:val="5"/>
        </w:rPr>
        <w:t>e</w:t>
      </w:r>
      <w:r w:rsidRPr="008D43AE">
        <w:t>r</w:t>
      </w:r>
      <w:r w:rsidRPr="008D43AE">
        <w:rPr>
          <w:spacing w:val="3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>h</w:t>
      </w:r>
      <w:r w:rsidRPr="008D43AE">
        <w:rPr>
          <w:spacing w:val="4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x</w:t>
      </w:r>
      <w:r w:rsidRPr="008D43AE">
        <w:rPr>
          <w:spacing w:val="5"/>
        </w:rPr>
        <w:t>ce</w:t>
      </w:r>
      <w:r w:rsidRPr="008D43AE">
        <w:rPr>
          <w:spacing w:val="6"/>
        </w:rPr>
        <w:t>p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t>l</w:t>
      </w:r>
      <w:r w:rsidRPr="008D43AE">
        <w:rPr>
          <w:spacing w:val="-2"/>
        </w:rPr>
        <w:t xml:space="preserve"> </w:t>
      </w:r>
      <w:r w:rsidRPr="008D43AE">
        <w:rPr>
          <w:spacing w:val="1"/>
          <w:w w:val="99"/>
        </w:rPr>
        <w:t>m</w:t>
      </w:r>
      <w:r w:rsidRPr="008D43AE">
        <w:rPr>
          <w:spacing w:val="3"/>
          <w:w w:val="99"/>
        </w:rPr>
        <w:t>u</w:t>
      </w:r>
      <w:r w:rsidRPr="008D43AE">
        <w:rPr>
          <w:spacing w:val="4"/>
          <w:w w:val="99"/>
        </w:rPr>
        <w:t>lt</w:t>
      </w:r>
      <w:r w:rsidRPr="008D43AE">
        <w:rPr>
          <w:w w:val="99"/>
        </w:rPr>
        <w:t>i</w:t>
      </w:r>
      <w:r w:rsidRPr="008D43AE">
        <w:rPr>
          <w:spacing w:val="-30"/>
        </w:rPr>
        <w:t xml:space="preserve"> </w:t>
      </w:r>
      <w:r w:rsidRPr="008D43AE">
        <w:rPr>
          <w:spacing w:val="3"/>
        </w:rPr>
        <w:t>-</w:t>
      </w:r>
      <w:r w:rsidRPr="008D43AE">
        <w:rPr>
          <w:spacing w:val="4"/>
        </w:rPr>
        <w:t>t</w:t>
      </w:r>
      <w:r w:rsidRPr="008D43AE">
        <w:rPr>
          <w:spacing w:val="5"/>
        </w:rPr>
        <w:t>a</w:t>
      </w:r>
      <w:r w:rsidRPr="008D43AE">
        <w:rPr>
          <w:spacing w:val="4"/>
        </w:rPr>
        <w:t>s</w:t>
      </w:r>
      <w:r w:rsidRPr="008D43AE">
        <w:rPr>
          <w:spacing w:val="3"/>
        </w:rPr>
        <w:t>k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7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8"/>
        </w:rPr>
        <w:t xml:space="preserve"> </w:t>
      </w:r>
      <w:r w:rsidRPr="008D43AE">
        <w:rPr>
          <w:spacing w:val="6"/>
        </w:rPr>
        <w:t>o</w:t>
      </w:r>
      <w:r w:rsidRPr="008D43AE">
        <w:rPr>
          <w:spacing w:val="5"/>
        </w:rPr>
        <w:t>r</w:t>
      </w:r>
      <w:r w:rsidRPr="008D43AE">
        <w:rPr>
          <w:spacing w:val="3"/>
        </w:rPr>
        <w:t>g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4"/>
        </w:rPr>
        <w:t>i</w:t>
      </w:r>
      <w:r w:rsidRPr="008D43AE">
        <w:rPr>
          <w:spacing w:val="2"/>
        </w:rPr>
        <w:t>s</w:t>
      </w:r>
      <w:r w:rsidRPr="008D43AE">
        <w:rPr>
          <w:spacing w:val="5"/>
        </w:rPr>
        <w:t>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t>l</w:t>
      </w:r>
      <w:r w:rsidRPr="008D43AE">
        <w:rPr>
          <w:spacing w:val="-2"/>
        </w:rPr>
        <w:t xml:space="preserve"> </w:t>
      </w:r>
      <w:r w:rsidRPr="008D43AE">
        <w:rPr>
          <w:spacing w:val="4"/>
        </w:rPr>
        <w:t>s</w:t>
      </w:r>
      <w:r w:rsidRPr="008D43AE">
        <w:rPr>
          <w:spacing w:val="3"/>
        </w:rPr>
        <w:t>k</w:t>
      </w:r>
      <w:r w:rsidRPr="008D43AE">
        <w:rPr>
          <w:spacing w:val="4"/>
        </w:rPr>
        <w:t>ill</w:t>
      </w:r>
      <w:r w:rsidRPr="008D43AE">
        <w:rPr>
          <w:spacing w:val="2"/>
        </w:rPr>
        <w:t>s</w:t>
      </w:r>
      <w:r w:rsidRPr="008D43AE">
        <w:t>.</w:t>
      </w:r>
      <w:r w:rsidRPr="008D43AE">
        <w:rPr>
          <w:spacing w:val="5"/>
        </w:rPr>
        <w:t xml:space="preserve"> </w:t>
      </w:r>
      <w:r w:rsidRPr="008D43AE">
        <w:rPr>
          <w:spacing w:val="2"/>
        </w:rPr>
        <w:t>H</w:t>
      </w:r>
      <w:r w:rsidRPr="008D43AE">
        <w:rPr>
          <w:spacing w:val="3"/>
        </w:rPr>
        <w:t>av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x</w:t>
      </w:r>
      <w:r w:rsidRPr="008D43AE">
        <w:rPr>
          <w:spacing w:val="4"/>
        </w:rPr>
        <w:t>t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4"/>
        </w:rPr>
        <w:t>si</w:t>
      </w:r>
      <w:r w:rsidRPr="008D43AE">
        <w:rPr>
          <w:spacing w:val="3"/>
        </w:rPr>
        <w:t>v</w:t>
      </w:r>
      <w:r w:rsidRPr="008D43AE">
        <w:t>e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x</w:t>
      </w:r>
      <w:r w:rsidRPr="008D43AE">
        <w:rPr>
          <w:spacing w:val="6"/>
        </w:rPr>
        <w:t>p</w:t>
      </w:r>
      <w:r w:rsidRPr="008D43AE">
        <w:rPr>
          <w:spacing w:val="3"/>
        </w:rPr>
        <w:t>e</w:t>
      </w:r>
      <w:r w:rsidRPr="008D43AE">
        <w:rPr>
          <w:spacing w:val="5"/>
        </w:rPr>
        <w:t>r</w:t>
      </w:r>
      <w:r w:rsidRPr="008D43AE">
        <w:rPr>
          <w:spacing w:val="2"/>
        </w:rPr>
        <w:t>i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5"/>
        </w:rPr>
        <w:t>c</w:t>
      </w:r>
      <w:r w:rsidRPr="008D43AE">
        <w:t>e</w:t>
      </w:r>
      <w:r w:rsidRPr="008D43AE">
        <w:rPr>
          <w:spacing w:val="-1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4"/>
        </w:rPr>
        <w:t xml:space="preserve"> </w:t>
      </w:r>
      <w:r w:rsidRPr="008D43AE">
        <w:rPr>
          <w:spacing w:val="4"/>
          <w:w w:val="99"/>
        </w:rPr>
        <w:t>i</w:t>
      </w:r>
      <w:r w:rsidRPr="008D43AE">
        <w:rPr>
          <w:spacing w:val="3"/>
          <w:w w:val="99"/>
        </w:rPr>
        <w:t>d</w:t>
      </w:r>
      <w:r w:rsidRPr="008D43AE">
        <w:rPr>
          <w:spacing w:val="5"/>
          <w:w w:val="99"/>
        </w:rPr>
        <w:t>e</w:t>
      </w:r>
      <w:r w:rsidRPr="008D43AE">
        <w:rPr>
          <w:spacing w:val="3"/>
          <w:w w:val="99"/>
        </w:rPr>
        <w:t>n</w:t>
      </w:r>
      <w:r w:rsidRPr="008D43AE">
        <w:rPr>
          <w:spacing w:val="4"/>
          <w:w w:val="99"/>
        </w:rPr>
        <w:t>ti</w:t>
      </w:r>
      <w:r w:rsidRPr="008D43AE">
        <w:rPr>
          <w:spacing w:val="3"/>
          <w:w w:val="99"/>
        </w:rPr>
        <w:t>f</w:t>
      </w:r>
      <w:r w:rsidRPr="008D43AE">
        <w:rPr>
          <w:spacing w:val="1"/>
          <w:w w:val="99"/>
        </w:rPr>
        <w:t>y</w:t>
      </w:r>
      <w:r w:rsidRPr="008D43AE">
        <w:rPr>
          <w:spacing w:val="4"/>
          <w:w w:val="99"/>
        </w:rPr>
        <w:t>i</w:t>
      </w:r>
      <w:r w:rsidRPr="008D43AE">
        <w:rPr>
          <w:w w:val="99"/>
        </w:rPr>
        <w:t>n</w:t>
      </w:r>
      <w:r w:rsidRPr="008D43AE">
        <w:rPr>
          <w:spacing w:val="-29"/>
        </w:rPr>
        <w:t xml:space="preserve"> </w:t>
      </w:r>
      <w:r w:rsidRPr="008D43AE">
        <w:t>g</w:t>
      </w:r>
      <w:r w:rsidRPr="008D43AE">
        <w:rPr>
          <w:spacing w:val="7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3"/>
        </w:rPr>
        <w:t>h</w:t>
      </w:r>
      <w:r w:rsidRPr="008D43AE">
        <w:t>e</w:t>
      </w:r>
      <w:r w:rsidRPr="008D43AE">
        <w:rPr>
          <w:spacing w:val="8"/>
        </w:rPr>
        <w:t xml:space="preserve"> </w:t>
      </w:r>
      <w:r w:rsidRPr="008D43AE">
        <w:rPr>
          <w:spacing w:val="3"/>
        </w:rPr>
        <w:t>n</w:t>
      </w:r>
      <w:r w:rsidRPr="008D43AE">
        <w:rPr>
          <w:spacing w:val="5"/>
        </w:rPr>
        <w:t>e</w:t>
      </w:r>
      <w:r w:rsidRPr="008D43AE">
        <w:rPr>
          <w:spacing w:val="3"/>
        </w:rPr>
        <w:t>e</w:t>
      </w:r>
      <w:r w:rsidRPr="008D43AE">
        <w:rPr>
          <w:spacing w:val="6"/>
        </w:rPr>
        <w:t>d</w:t>
      </w:r>
      <w:r w:rsidRPr="008D43AE">
        <w:t>s</w:t>
      </w:r>
      <w:r w:rsidRPr="008D43AE">
        <w:rPr>
          <w:spacing w:val="2"/>
        </w:rPr>
        <w:t xml:space="preserve"> </w:t>
      </w:r>
      <w:r w:rsidRPr="008D43AE">
        <w:rPr>
          <w:spacing w:val="6"/>
        </w:rPr>
        <w:t>o</w:t>
      </w:r>
      <w:r w:rsidRPr="008D43AE">
        <w:t xml:space="preserve">f </w:t>
      </w:r>
      <w:r w:rsidRPr="008D43AE">
        <w:rPr>
          <w:spacing w:val="5"/>
        </w:rPr>
        <w:t>c</w:t>
      </w:r>
      <w:r w:rsidRPr="008D43AE">
        <w:rPr>
          <w:spacing w:val="3"/>
        </w:rPr>
        <w:t>o</w:t>
      </w:r>
      <w:r w:rsidRPr="008D43AE">
        <w:rPr>
          <w:spacing w:val="5"/>
        </w:rPr>
        <w:t>r</w:t>
      </w:r>
      <w:r w:rsidRPr="008D43AE">
        <w:rPr>
          <w:spacing w:val="3"/>
        </w:rPr>
        <w:t>p</w:t>
      </w:r>
      <w:r w:rsidRPr="008D43AE">
        <w:rPr>
          <w:spacing w:val="6"/>
        </w:rPr>
        <w:t>o</w:t>
      </w:r>
      <w:r w:rsidRPr="008D43AE">
        <w:rPr>
          <w:spacing w:val="3"/>
        </w:rPr>
        <w:t>r</w:t>
      </w:r>
      <w:r w:rsidRPr="008D43AE">
        <w:rPr>
          <w:spacing w:val="5"/>
        </w:rPr>
        <w:t>a</w:t>
      </w:r>
      <w:r w:rsidRPr="008D43AE">
        <w:rPr>
          <w:spacing w:val="4"/>
        </w:rPr>
        <w:t>t</w:t>
      </w:r>
      <w:r w:rsidRPr="008D43AE">
        <w:t xml:space="preserve">e </w:t>
      </w:r>
      <w:r w:rsidRPr="008D43AE">
        <w:rPr>
          <w:spacing w:val="5"/>
        </w:rPr>
        <w:t>c</w:t>
      </w:r>
      <w:r w:rsidRPr="008D43AE">
        <w:rPr>
          <w:spacing w:val="3"/>
        </w:rPr>
        <w:t>u</w:t>
      </w:r>
      <w:r w:rsidRPr="008D43AE">
        <w:rPr>
          <w:spacing w:val="4"/>
        </w:rPr>
        <w:t>s</w:t>
      </w:r>
      <w:r w:rsidRPr="008D43AE">
        <w:rPr>
          <w:spacing w:val="2"/>
        </w:rPr>
        <w:t>t</w:t>
      </w:r>
      <w:r w:rsidRPr="008D43AE">
        <w:rPr>
          <w:spacing w:val="6"/>
        </w:rPr>
        <w:t>o</w:t>
      </w:r>
      <w:r w:rsidRPr="008D43AE">
        <w:rPr>
          <w:spacing w:val="1"/>
        </w:rPr>
        <w:t>m</w:t>
      </w:r>
      <w:r w:rsidRPr="008D43AE">
        <w:rPr>
          <w:spacing w:val="5"/>
        </w:rPr>
        <w:t>er</w:t>
      </w:r>
      <w:r w:rsidRPr="008D43AE">
        <w:t>s</w:t>
      </w:r>
      <w:r w:rsidRPr="008D43AE">
        <w:rPr>
          <w:spacing w:val="1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runn</w:t>
      </w:r>
      <w:r w:rsidRPr="008D43AE">
        <w:rPr>
          <w:spacing w:val="4"/>
        </w:rPr>
        <w:t>i</w:t>
      </w:r>
      <w:r w:rsidRPr="008D43AE">
        <w:rPr>
          <w:spacing w:val="6"/>
        </w:rPr>
        <w:t>n</w:t>
      </w:r>
      <w:r w:rsidRPr="008D43AE">
        <w:t>g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6"/>
        </w:rPr>
        <w:t>d</w:t>
      </w:r>
      <w:r w:rsidRPr="008D43AE">
        <w:rPr>
          <w:spacing w:val="5"/>
        </w:rPr>
        <w:t>e</w:t>
      </w:r>
      <w:r w:rsidRPr="008D43AE">
        <w:rPr>
          <w:spacing w:val="2"/>
        </w:rPr>
        <w:t>l</w:t>
      </w:r>
      <w:r w:rsidRPr="008D43AE">
        <w:rPr>
          <w:spacing w:val="4"/>
        </w:rPr>
        <w:t>i</w:t>
      </w:r>
      <w:r w:rsidRPr="008D43AE">
        <w:rPr>
          <w:spacing w:val="3"/>
        </w:rPr>
        <w:t>v</w:t>
      </w:r>
      <w:r w:rsidRPr="008D43AE">
        <w:rPr>
          <w:spacing w:val="5"/>
        </w:rPr>
        <w:t>er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 xml:space="preserve">g </w:t>
      </w:r>
      <w:r w:rsidRPr="008D43AE">
        <w:rPr>
          <w:spacing w:val="4"/>
        </w:rPr>
        <w:t>s</w:t>
      </w:r>
      <w:r w:rsidRPr="008D43AE">
        <w:rPr>
          <w:spacing w:val="3"/>
        </w:rPr>
        <w:t>a</w:t>
      </w:r>
      <w:r w:rsidRPr="008D43AE">
        <w:rPr>
          <w:spacing w:val="4"/>
        </w:rPr>
        <w:t>l</w:t>
      </w:r>
      <w:r w:rsidRPr="008D43AE">
        <w:rPr>
          <w:spacing w:val="5"/>
        </w:rPr>
        <w:t>e</w:t>
      </w:r>
      <w:r w:rsidRPr="008D43AE">
        <w:t>s</w:t>
      </w:r>
      <w:r w:rsidRPr="008D43AE">
        <w:rPr>
          <w:spacing w:val="3"/>
        </w:rPr>
        <w:t xml:space="preserve"> an</w:t>
      </w:r>
      <w:r w:rsidRPr="008D43AE">
        <w:t>d</w:t>
      </w:r>
      <w:r w:rsidRPr="008D43AE">
        <w:rPr>
          <w:spacing w:val="8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ar</w:t>
      </w:r>
      <w:r w:rsidRPr="008D43AE">
        <w:rPr>
          <w:spacing w:val="3"/>
        </w:rPr>
        <w:t>k</w:t>
      </w:r>
      <w:r w:rsidRPr="008D43AE">
        <w:rPr>
          <w:spacing w:val="5"/>
        </w:rPr>
        <w:t>e</w:t>
      </w:r>
      <w:r w:rsidRPr="008D43AE">
        <w:rPr>
          <w:spacing w:val="4"/>
        </w:rPr>
        <w:t>ti</w:t>
      </w:r>
      <w:r w:rsidRPr="008D43AE">
        <w:rPr>
          <w:spacing w:val="3"/>
        </w:rPr>
        <w:t>n</w:t>
      </w:r>
      <w:r w:rsidRPr="008D43AE">
        <w:t xml:space="preserve">g </w:t>
      </w:r>
      <w:r w:rsidRPr="008D43AE">
        <w:rPr>
          <w:spacing w:val="5"/>
        </w:rPr>
        <w:t>ca</w:t>
      </w:r>
      <w:r w:rsidRPr="008D43AE">
        <w:rPr>
          <w:spacing w:val="1"/>
        </w:rPr>
        <w:t>m</w:t>
      </w:r>
      <w:r w:rsidRPr="008D43AE">
        <w:rPr>
          <w:spacing w:val="6"/>
        </w:rPr>
        <w:t>p</w:t>
      </w:r>
      <w:r w:rsidRPr="008D43AE">
        <w:rPr>
          <w:spacing w:val="5"/>
        </w:rPr>
        <w:t>a</w:t>
      </w:r>
      <w:r w:rsidRPr="008D43AE">
        <w:rPr>
          <w:spacing w:val="4"/>
        </w:rPr>
        <w:t>i</w:t>
      </w:r>
      <w:r w:rsidRPr="008D43AE">
        <w:rPr>
          <w:spacing w:val="3"/>
        </w:rPr>
        <w:t>gn</w:t>
      </w:r>
      <w:r w:rsidRPr="008D43AE">
        <w:t xml:space="preserve">s </w:t>
      </w:r>
      <w:r w:rsidRPr="008D43AE">
        <w:rPr>
          <w:spacing w:val="3"/>
        </w:rPr>
        <w:t>f</w:t>
      </w:r>
      <w:r w:rsidRPr="008D43AE">
        <w:rPr>
          <w:spacing w:val="6"/>
        </w:rPr>
        <w:t>o</w:t>
      </w:r>
      <w:r w:rsidRPr="008D43AE">
        <w:t>r</w:t>
      </w:r>
      <w:r w:rsidRPr="008D43AE">
        <w:rPr>
          <w:spacing w:val="8"/>
        </w:rPr>
        <w:t xml:space="preserve"> </w:t>
      </w:r>
      <w:r w:rsidRPr="008D43AE">
        <w:rPr>
          <w:spacing w:val="3"/>
        </w:rPr>
        <w:t>k</w:t>
      </w:r>
      <w:r w:rsidRPr="008D43AE">
        <w:rPr>
          <w:spacing w:val="5"/>
        </w:rPr>
        <w:t>e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c</w:t>
      </w:r>
      <w:r w:rsidRPr="008D43AE">
        <w:rPr>
          <w:spacing w:val="4"/>
        </w:rPr>
        <w:t>l</w:t>
      </w:r>
      <w:r w:rsidRPr="008D43AE">
        <w:rPr>
          <w:spacing w:val="2"/>
        </w:rPr>
        <w:t>i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4"/>
        </w:rPr>
        <w:t>ts</w:t>
      </w:r>
      <w:r w:rsidRPr="008D43AE">
        <w:t>.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P</w:t>
      </w:r>
      <w:r w:rsidRPr="008D43AE">
        <w:rPr>
          <w:spacing w:val="6"/>
        </w:rPr>
        <w:t>o</w:t>
      </w:r>
      <w:r w:rsidRPr="008D43AE">
        <w:rPr>
          <w:spacing w:val="4"/>
        </w:rPr>
        <w:t>ss</w:t>
      </w:r>
      <w:r w:rsidRPr="008D43AE">
        <w:rPr>
          <w:spacing w:val="5"/>
        </w:rPr>
        <w:t>e</w:t>
      </w:r>
      <w:r w:rsidRPr="008D43AE">
        <w:rPr>
          <w:spacing w:val="4"/>
        </w:rPr>
        <w:t>ssi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t>a</w:t>
      </w:r>
      <w:r w:rsidRPr="008D43AE">
        <w:rPr>
          <w:spacing w:val="4"/>
        </w:rPr>
        <w:t xml:space="preserve"> si</w:t>
      </w:r>
      <w:r w:rsidRPr="008D43AE">
        <w:rPr>
          <w:spacing w:val="3"/>
        </w:rPr>
        <w:t>gn</w:t>
      </w:r>
      <w:r w:rsidRPr="008D43AE">
        <w:rPr>
          <w:spacing w:val="4"/>
        </w:rPr>
        <w:t>i</w:t>
      </w:r>
      <w:r w:rsidRPr="008D43AE">
        <w:rPr>
          <w:spacing w:val="3"/>
        </w:rPr>
        <w:t>f</w:t>
      </w:r>
      <w:r w:rsidRPr="008D43AE">
        <w:rPr>
          <w:spacing w:val="4"/>
        </w:rPr>
        <w:t>i</w:t>
      </w:r>
      <w:r w:rsidRPr="008D43AE">
        <w:rPr>
          <w:spacing w:val="5"/>
        </w:rPr>
        <w:t>ca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1"/>
        </w:rPr>
        <w:t xml:space="preserve"> </w:t>
      </w:r>
      <w:r w:rsidRPr="008D43AE">
        <w:rPr>
          <w:spacing w:val="5"/>
        </w:rPr>
        <w:t>r</w:t>
      </w:r>
      <w:r w:rsidRPr="008D43AE">
        <w:rPr>
          <w:spacing w:val="3"/>
        </w:rPr>
        <w:t>e</w:t>
      </w:r>
      <w:r w:rsidRPr="008D43AE">
        <w:rPr>
          <w:spacing w:val="5"/>
        </w:rPr>
        <w:t>c</w:t>
      </w:r>
      <w:r w:rsidRPr="008D43AE">
        <w:rPr>
          <w:spacing w:val="3"/>
        </w:rPr>
        <w:t>or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6"/>
        </w:rPr>
        <w:t xml:space="preserve"> </w:t>
      </w:r>
      <w:r w:rsidRPr="008D43AE">
        <w:rPr>
          <w:spacing w:val="5"/>
        </w:rPr>
        <w:t>ac</w:t>
      </w:r>
      <w:r w:rsidRPr="008D43AE">
        <w:rPr>
          <w:spacing w:val="3"/>
        </w:rPr>
        <w:t>h</w:t>
      </w:r>
      <w:r w:rsidRPr="008D43AE">
        <w:rPr>
          <w:spacing w:val="2"/>
        </w:rPr>
        <w:t>i</w:t>
      </w:r>
      <w:r w:rsidRPr="008D43AE">
        <w:rPr>
          <w:spacing w:val="5"/>
        </w:rPr>
        <w:t>e</w:t>
      </w:r>
      <w:r w:rsidRPr="008D43AE">
        <w:rPr>
          <w:spacing w:val="3"/>
        </w:rPr>
        <w:t>ve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-1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6"/>
        </w:rPr>
        <w:t xml:space="preserve"> </w:t>
      </w:r>
      <w:r w:rsidRPr="008D43AE">
        <w:rPr>
          <w:spacing w:val="5"/>
        </w:rPr>
        <w:t>acc</w:t>
      </w:r>
      <w:r w:rsidRPr="008D43AE">
        <w:rPr>
          <w:spacing w:val="6"/>
        </w:rPr>
        <w:t>o</w:t>
      </w:r>
      <w:r w:rsidRPr="008D43AE">
        <w:rPr>
          <w:spacing w:val="3"/>
        </w:rPr>
        <w:t>un</w:t>
      </w:r>
      <w:r w:rsidRPr="008D43AE">
        <w:t xml:space="preserve">t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3"/>
        </w:rPr>
        <w:t>g</w:t>
      </w:r>
      <w:r w:rsidRPr="008D43AE">
        <w:rPr>
          <w:spacing w:val="7"/>
        </w:rPr>
        <w:t>e</w:t>
      </w:r>
      <w:r w:rsidRPr="008D43AE">
        <w:rPr>
          <w:spacing w:val="1"/>
        </w:rPr>
        <w:t>m</w:t>
      </w:r>
      <w:r w:rsidRPr="008D43AE">
        <w:rPr>
          <w:spacing w:val="7"/>
        </w:rPr>
        <w:t>e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-1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a</w:t>
      </w:r>
      <w:r w:rsidRPr="008D43AE">
        <w:rPr>
          <w:spacing w:val="6"/>
        </w:rPr>
        <w:t>b</w:t>
      </w:r>
      <w:r w:rsidRPr="008D43AE">
        <w:rPr>
          <w:spacing w:val="2"/>
        </w:rPr>
        <w:t>l</w:t>
      </w:r>
      <w:r w:rsidRPr="008D43AE">
        <w:t>e</w:t>
      </w:r>
      <w:r w:rsidRPr="008D43AE">
        <w:rPr>
          <w:spacing w:val="7"/>
        </w:rPr>
        <w:t xml:space="preserve">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6"/>
        </w:rPr>
        <w:t xml:space="preserve"> q</w:t>
      </w:r>
      <w:r w:rsidRPr="008D43AE">
        <w:rPr>
          <w:spacing w:val="3"/>
        </w:rPr>
        <w:t>u</w:t>
      </w:r>
      <w:r w:rsidRPr="008D43AE">
        <w:rPr>
          <w:spacing w:val="4"/>
        </w:rPr>
        <w:t>i</w:t>
      </w:r>
      <w:r w:rsidRPr="008D43AE">
        <w:rPr>
          <w:spacing w:val="3"/>
        </w:rPr>
        <w:t>ck</w:t>
      </w:r>
      <w:r w:rsidRPr="008D43AE">
        <w:rPr>
          <w:spacing w:val="4"/>
        </w:rPr>
        <w:t>l</w:t>
      </w:r>
      <w:r w:rsidRPr="008D43AE">
        <w:t xml:space="preserve">y </w:t>
      </w:r>
      <w:r w:rsidRPr="008D43AE">
        <w:rPr>
          <w:spacing w:val="6"/>
        </w:rPr>
        <w:t>u</w:t>
      </w:r>
      <w:r w:rsidRPr="008D43AE">
        <w:rPr>
          <w:spacing w:val="3"/>
        </w:rPr>
        <w:t>n</w:t>
      </w:r>
      <w:r w:rsidRPr="008D43AE">
        <w:rPr>
          <w:spacing w:val="6"/>
        </w:rPr>
        <w:t>d</w:t>
      </w:r>
      <w:r w:rsidRPr="008D43AE">
        <w:rPr>
          <w:spacing w:val="5"/>
        </w:rPr>
        <w:t>er</w:t>
      </w:r>
      <w:r w:rsidRPr="008D43AE">
        <w:rPr>
          <w:spacing w:val="4"/>
        </w:rPr>
        <w:t>st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3"/>
        </w:rPr>
        <w:t>h</w:t>
      </w:r>
      <w:r w:rsidRPr="008D43AE">
        <w:t>e</w:t>
      </w:r>
      <w:r w:rsidRPr="008D43AE">
        <w:rPr>
          <w:spacing w:val="6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4"/>
        </w:rPr>
        <w:t>issi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t>,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v</w:t>
      </w:r>
      <w:r w:rsidRPr="008D43AE">
        <w:rPr>
          <w:spacing w:val="4"/>
        </w:rPr>
        <w:t>isi</w:t>
      </w:r>
      <w:r w:rsidRPr="008D43AE">
        <w:rPr>
          <w:spacing w:val="6"/>
        </w:rPr>
        <w:t>o</w:t>
      </w:r>
      <w:r w:rsidRPr="008D43AE">
        <w:t>n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3"/>
        </w:rPr>
        <w:t>v</w:t>
      </w:r>
      <w:r w:rsidRPr="008D43AE">
        <w:rPr>
          <w:spacing w:val="5"/>
        </w:rPr>
        <w:t>a</w:t>
      </w:r>
      <w:r w:rsidRPr="008D43AE">
        <w:rPr>
          <w:spacing w:val="4"/>
        </w:rPr>
        <w:t>l</w:t>
      </w:r>
      <w:r w:rsidRPr="008D43AE">
        <w:rPr>
          <w:spacing w:val="3"/>
        </w:rPr>
        <w:t>u</w:t>
      </w:r>
      <w:r w:rsidRPr="008D43AE">
        <w:rPr>
          <w:spacing w:val="5"/>
        </w:rPr>
        <w:t>e</w:t>
      </w:r>
      <w:r w:rsidRPr="008D43AE">
        <w:t>s</w:t>
      </w:r>
      <w:r w:rsidRPr="008D43AE">
        <w:rPr>
          <w:spacing w:val="2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4"/>
        </w:rPr>
        <w:t xml:space="preserve"> </w:t>
      </w:r>
      <w:r w:rsidRPr="008D43AE">
        <w:rPr>
          <w:spacing w:val="5"/>
        </w:rPr>
        <w:t>a</w:t>
      </w:r>
      <w:r w:rsidRPr="008D43AE">
        <w:t xml:space="preserve">n </w:t>
      </w:r>
      <w:r w:rsidRPr="008D43AE">
        <w:rPr>
          <w:spacing w:val="6"/>
        </w:rPr>
        <w:t>o</w:t>
      </w:r>
      <w:r w:rsidRPr="008D43AE">
        <w:rPr>
          <w:spacing w:val="5"/>
        </w:rPr>
        <w:t>r</w:t>
      </w:r>
      <w:r w:rsidRPr="008D43AE">
        <w:rPr>
          <w:spacing w:val="3"/>
        </w:rPr>
        <w:t>g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4"/>
        </w:rPr>
        <w:t>i</w:t>
      </w:r>
      <w:r w:rsidRPr="008D43AE">
        <w:rPr>
          <w:spacing w:val="5"/>
        </w:rPr>
        <w:t>s</w:t>
      </w:r>
      <w:r w:rsidRPr="008D43AE">
        <w:rPr>
          <w:spacing w:val="3"/>
        </w:rPr>
        <w:t>a</w:t>
      </w:r>
      <w:r w:rsidRPr="008D43AE">
        <w:rPr>
          <w:spacing w:val="4"/>
        </w:rPr>
        <w:t>ti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t>.</w:t>
      </w:r>
    </w:p>
    <w:p w14:paraId="316C90CD" w14:textId="77777777" w:rsidR="009747A2" w:rsidRPr="008D43AE" w:rsidRDefault="008D43AE">
      <w:pPr>
        <w:spacing w:before="77" w:line="271" w:lineRule="auto"/>
        <w:ind w:right="97"/>
      </w:pPr>
      <w:r w:rsidRPr="008D43AE">
        <w:rPr>
          <w:spacing w:val="5"/>
        </w:rPr>
        <w:t>N</w:t>
      </w:r>
      <w:r w:rsidRPr="008D43AE">
        <w:rPr>
          <w:spacing w:val="6"/>
        </w:rPr>
        <w:t>o</w:t>
      </w:r>
      <w:r w:rsidRPr="008D43AE">
        <w:t>w</w:t>
      </w:r>
      <w:r w:rsidRPr="008D43AE">
        <w:rPr>
          <w:spacing w:val="1"/>
        </w:rPr>
        <w:t xml:space="preserve"> </w:t>
      </w:r>
      <w:r w:rsidRPr="008D43AE">
        <w:rPr>
          <w:spacing w:val="4"/>
        </w:rPr>
        <w:t>l</w:t>
      </w:r>
      <w:r w:rsidRPr="008D43AE">
        <w:rPr>
          <w:spacing w:val="6"/>
        </w:rPr>
        <w:t>oo</w:t>
      </w:r>
      <w:r w:rsidRPr="008D43AE">
        <w:rPr>
          <w:spacing w:val="3"/>
        </w:rPr>
        <w:t>k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f</w:t>
      </w:r>
      <w:r w:rsidRPr="008D43AE">
        <w:rPr>
          <w:spacing w:val="6"/>
        </w:rPr>
        <w:t>o</w:t>
      </w:r>
      <w:r w:rsidRPr="008D43AE">
        <w:t>r</w:t>
      </w:r>
      <w:r w:rsidRPr="008D43AE">
        <w:rPr>
          <w:spacing w:val="6"/>
        </w:rPr>
        <w:t xml:space="preserve"> </w:t>
      </w:r>
      <w:r w:rsidRPr="008D43AE">
        <w:t>a</w:t>
      </w:r>
      <w:r w:rsidRPr="008D43AE">
        <w:rPr>
          <w:spacing w:val="7"/>
        </w:rPr>
        <w:t xml:space="preserve"> </w:t>
      </w:r>
      <w:r w:rsidRPr="008D43AE">
        <w:rPr>
          <w:spacing w:val="3"/>
        </w:rPr>
        <w:t>n</w:t>
      </w:r>
      <w:r w:rsidRPr="008D43AE">
        <w:rPr>
          <w:spacing w:val="5"/>
        </w:rPr>
        <w:t>e</w:t>
      </w:r>
      <w:r w:rsidRPr="008D43AE">
        <w:t>w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8"/>
        </w:rPr>
        <w:t xml:space="preserve"> </w:t>
      </w:r>
      <w:r w:rsidRPr="008D43AE">
        <w:rPr>
          <w:spacing w:val="3"/>
        </w:rPr>
        <w:t>ch</w:t>
      </w:r>
      <w:r w:rsidRPr="008D43AE">
        <w:rPr>
          <w:spacing w:val="5"/>
        </w:rPr>
        <w:t>a</w:t>
      </w:r>
      <w:r w:rsidRPr="008D43AE">
        <w:rPr>
          <w:spacing w:val="4"/>
        </w:rPr>
        <w:t>ll</w:t>
      </w:r>
      <w:r w:rsidRPr="008D43AE">
        <w:rPr>
          <w:spacing w:val="5"/>
        </w:rPr>
        <w:t>e</w:t>
      </w:r>
      <w:r w:rsidRPr="008D43AE">
        <w:rPr>
          <w:spacing w:val="3"/>
        </w:rPr>
        <w:t>ng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8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3"/>
        </w:rPr>
        <w:t>g</w:t>
      </w:r>
      <w:r w:rsidRPr="008D43AE">
        <w:rPr>
          <w:spacing w:val="5"/>
        </w:rPr>
        <w:t>er</w:t>
      </w:r>
      <w:r w:rsidRPr="008D43AE">
        <w:rPr>
          <w:spacing w:val="4"/>
        </w:rPr>
        <w:t>i</w:t>
      </w:r>
      <w:r w:rsidRPr="008D43AE">
        <w:rPr>
          <w:spacing w:val="5"/>
        </w:rPr>
        <w:t>a</w:t>
      </w:r>
      <w:r w:rsidRPr="008D43AE">
        <w:t xml:space="preserve">l </w:t>
      </w:r>
      <w:r w:rsidRPr="008D43AE">
        <w:rPr>
          <w:spacing w:val="3"/>
        </w:rPr>
        <w:t>o</w:t>
      </w:r>
      <w:r w:rsidRPr="008D43AE">
        <w:t>r</w:t>
      </w:r>
      <w:r w:rsidRPr="008D43AE">
        <w:rPr>
          <w:spacing w:val="9"/>
        </w:rPr>
        <w:t xml:space="preserve"> </w:t>
      </w:r>
      <w:r w:rsidRPr="008D43AE">
        <w:rPr>
          <w:spacing w:val="5"/>
        </w:rPr>
        <w:t>c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rPr>
          <w:spacing w:val="4"/>
        </w:rPr>
        <w:t>s</w:t>
      </w:r>
      <w:r w:rsidRPr="008D43AE">
        <w:rPr>
          <w:spacing w:val="3"/>
        </w:rPr>
        <w:t>u</w:t>
      </w:r>
      <w:r w:rsidRPr="008D43AE">
        <w:rPr>
          <w:spacing w:val="4"/>
        </w:rPr>
        <w:t>lt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c</w:t>
      </w:r>
      <w:r w:rsidRPr="008D43AE">
        <w:t>y</w:t>
      </w:r>
      <w:r w:rsidRPr="008D43AE">
        <w:rPr>
          <w:spacing w:val="-4"/>
        </w:rPr>
        <w:t xml:space="preserve"> </w:t>
      </w:r>
      <w:r w:rsidRPr="008D43AE">
        <w:rPr>
          <w:spacing w:val="6"/>
        </w:rPr>
        <w:t>po</w:t>
      </w:r>
      <w:r w:rsidRPr="008D43AE">
        <w:rPr>
          <w:spacing w:val="4"/>
        </w:rPr>
        <w:t>sit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t>,</w:t>
      </w:r>
      <w:r w:rsidRPr="008D43AE">
        <w:rPr>
          <w:spacing w:val="1"/>
        </w:rPr>
        <w:t xml:space="preserve"> 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t xml:space="preserve">e </w:t>
      </w:r>
      <w:r w:rsidRPr="008D43AE">
        <w:rPr>
          <w:spacing w:val="2"/>
        </w:rPr>
        <w:t>w</w:t>
      </w:r>
      <w:r w:rsidRPr="008D43AE">
        <w:rPr>
          <w:spacing w:val="3"/>
        </w:rPr>
        <w:t>h</w:t>
      </w:r>
      <w:r w:rsidRPr="008D43AE">
        <w:rPr>
          <w:spacing w:val="4"/>
        </w:rPr>
        <w:t>i</w:t>
      </w:r>
      <w:r w:rsidRPr="008D43AE">
        <w:rPr>
          <w:spacing w:val="5"/>
        </w:rPr>
        <w:t>c</w:t>
      </w:r>
      <w:r w:rsidRPr="008D43AE">
        <w:t>h</w:t>
      </w:r>
      <w:r w:rsidRPr="008D43AE">
        <w:rPr>
          <w:spacing w:val="6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l</w:t>
      </w:r>
      <w:r w:rsidRPr="008D43AE">
        <w:t>l</w:t>
      </w:r>
      <w:r w:rsidRPr="008D43AE">
        <w:rPr>
          <w:spacing w:val="9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k</w:t>
      </w:r>
      <w:r w:rsidRPr="008D43AE">
        <w:t>e</w:t>
      </w:r>
      <w:r w:rsidRPr="008D43AE">
        <w:rPr>
          <w:spacing w:val="6"/>
        </w:rPr>
        <w:t xml:space="preserve"> b</w:t>
      </w:r>
      <w:r w:rsidRPr="008D43AE">
        <w:rPr>
          <w:spacing w:val="5"/>
        </w:rPr>
        <w:t>e</w:t>
      </w:r>
      <w:r w:rsidRPr="008D43AE">
        <w:rPr>
          <w:spacing w:val="4"/>
        </w:rPr>
        <w:t>s</w:t>
      </w:r>
      <w:r w:rsidRPr="008D43AE">
        <w:t>t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u</w:t>
      </w:r>
      <w:r w:rsidRPr="008D43AE">
        <w:rPr>
          <w:spacing w:val="4"/>
        </w:rPr>
        <w:t>s</w:t>
      </w:r>
      <w:r w:rsidRPr="008D43AE">
        <w:t>e</w:t>
      </w:r>
      <w:r w:rsidRPr="008D43AE">
        <w:rPr>
          <w:spacing w:val="5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m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x</w:t>
      </w:r>
      <w:r w:rsidRPr="008D43AE">
        <w:rPr>
          <w:spacing w:val="4"/>
        </w:rPr>
        <w:t>isti</w:t>
      </w:r>
      <w:r w:rsidRPr="008D43AE">
        <w:rPr>
          <w:spacing w:val="6"/>
        </w:rPr>
        <w:t>n</w:t>
      </w:r>
      <w:r w:rsidRPr="008D43AE">
        <w:t>g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s</w:t>
      </w:r>
      <w:r w:rsidRPr="008D43AE">
        <w:rPr>
          <w:spacing w:val="3"/>
        </w:rPr>
        <w:t>k</w:t>
      </w:r>
      <w:r w:rsidRPr="008D43AE">
        <w:rPr>
          <w:spacing w:val="4"/>
        </w:rPr>
        <w:t>ill</w:t>
      </w:r>
      <w:r w:rsidRPr="008D43AE">
        <w:t>s</w:t>
      </w:r>
      <w:r w:rsidRPr="008D43AE">
        <w:rPr>
          <w:spacing w:val="5"/>
        </w:rPr>
        <w:t xml:space="preserve"> 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e</w:t>
      </w:r>
      <w:r w:rsidRPr="008D43AE">
        <w:rPr>
          <w:spacing w:val="3"/>
        </w:rPr>
        <w:t>xp</w:t>
      </w:r>
      <w:r w:rsidRPr="008D43AE">
        <w:rPr>
          <w:spacing w:val="5"/>
        </w:rPr>
        <w:t>er</w:t>
      </w:r>
      <w:r w:rsidRPr="008D43AE">
        <w:rPr>
          <w:spacing w:val="2"/>
        </w:rPr>
        <w:t>i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5"/>
        </w:rPr>
        <w:t>c</w:t>
      </w:r>
      <w:r w:rsidRPr="008D43AE">
        <w:t>e</w:t>
      </w:r>
      <w:r w:rsidRPr="008D43AE">
        <w:rPr>
          <w:spacing w:val="-1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a</w:t>
      </w:r>
      <w:r w:rsidRPr="008D43AE">
        <w:rPr>
          <w:spacing w:val="4"/>
        </w:rPr>
        <w:t>ls</w:t>
      </w:r>
      <w:r w:rsidRPr="008D43AE">
        <w:t>o</w:t>
      </w:r>
      <w:r w:rsidRPr="008D43AE">
        <w:rPr>
          <w:spacing w:val="5"/>
        </w:rPr>
        <w:t xml:space="preserve"> </w:t>
      </w:r>
      <w:r w:rsidRPr="008D43AE">
        <w:rPr>
          <w:spacing w:val="3"/>
        </w:rPr>
        <w:t>fu</w:t>
      </w:r>
      <w:r w:rsidRPr="008D43AE">
        <w:rPr>
          <w:spacing w:val="5"/>
        </w:rPr>
        <w:t>r</w:t>
      </w:r>
      <w:r w:rsidRPr="008D43AE">
        <w:rPr>
          <w:spacing w:val="4"/>
        </w:rPr>
        <w:t>t</w:t>
      </w:r>
      <w:r w:rsidRPr="008D43AE">
        <w:rPr>
          <w:spacing w:val="3"/>
        </w:rPr>
        <w:t>he</w:t>
      </w:r>
      <w:r w:rsidRPr="008D43AE">
        <w:t>r</w:t>
      </w:r>
      <w:r w:rsidRPr="008D43AE">
        <w:rPr>
          <w:spacing w:val="5"/>
        </w:rPr>
        <w:t xml:space="preserve"> </w:t>
      </w:r>
      <w:r w:rsidRPr="008D43AE">
        <w:rPr>
          <w:spacing w:val="3"/>
        </w:rPr>
        <w:t>m</w:t>
      </w:r>
      <w:r w:rsidRPr="008D43AE">
        <w:t xml:space="preserve">y </w:t>
      </w:r>
      <w:r w:rsidRPr="008D43AE">
        <w:rPr>
          <w:spacing w:val="6"/>
        </w:rPr>
        <w:t>p</w:t>
      </w:r>
      <w:r w:rsidRPr="008D43AE">
        <w:rPr>
          <w:spacing w:val="3"/>
        </w:rPr>
        <w:t>e</w:t>
      </w:r>
      <w:r w:rsidRPr="008D43AE">
        <w:rPr>
          <w:spacing w:val="5"/>
        </w:rPr>
        <w:t>r</w:t>
      </w:r>
      <w:r w:rsidRPr="008D43AE">
        <w:rPr>
          <w:spacing w:val="4"/>
        </w:rPr>
        <w:t>s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t xml:space="preserve">l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6"/>
        </w:rPr>
        <w:t>p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rPr>
          <w:spacing w:val="3"/>
        </w:rPr>
        <w:t>f</w:t>
      </w:r>
      <w:r w:rsidRPr="008D43AE">
        <w:rPr>
          <w:spacing w:val="5"/>
        </w:rPr>
        <w:t>e</w:t>
      </w:r>
      <w:r w:rsidRPr="008D43AE">
        <w:rPr>
          <w:spacing w:val="4"/>
        </w:rPr>
        <w:t>ssi</w:t>
      </w:r>
      <w:r w:rsidRPr="008D43AE">
        <w:rPr>
          <w:spacing w:val="6"/>
        </w:rPr>
        <w:t>o</w:t>
      </w:r>
      <w:r w:rsidRPr="008D43AE">
        <w:rPr>
          <w:spacing w:val="3"/>
        </w:rPr>
        <w:t>na</w:t>
      </w:r>
      <w:r w:rsidRPr="008D43AE">
        <w:t>l</w:t>
      </w:r>
      <w:r w:rsidRPr="008D43AE">
        <w:rPr>
          <w:spacing w:val="-3"/>
        </w:rPr>
        <w:t xml:space="preserve"> </w:t>
      </w:r>
      <w:r w:rsidRPr="008D43AE">
        <w:rPr>
          <w:spacing w:val="6"/>
        </w:rPr>
        <w:t>d</w:t>
      </w:r>
      <w:r w:rsidRPr="008D43AE">
        <w:rPr>
          <w:spacing w:val="3"/>
        </w:rPr>
        <w:t>ev</w:t>
      </w:r>
      <w:r w:rsidRPr="008D43AE">
        <w:rPr>
          <w:spacing w:val="5"/>
        </w:rPr>
        <w:t>e</w:t>
      </w:r>
      <w:r w:rsidRPr="008D43AE">
        <w:rPr>
          <w:spacing w:val="4"/>
        </w:rPr>
        <w:t>l</w:t>
      </w:r>
      <w:r w:rsidRPr="008D43AE">
        <w:rPr>
          <w:spacing w:val="3"/>
        </w:rPr>
        <w:t>o</w:t>
      </w:r>
      <w:r w:rsidRPr="008D43AE">
        <w:rPr>
          <w:spacing w:val="6"/>
        </w:rPr>
        <w:t>p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4"/>
        </w:rPr>
        <w:t>t</w:t>
      </w:r>
      <w:r w:rsidRPr="008D43AE">
        <w:t>.</w:t>
      </w:r>
    </w:p>
    <w:p w14:paraId="2CFBC8EA" w14:textId="77777777" w:rsidR="009747A2" w:rsidRPr="008D43AE" w:rsidRDefault="009747A2">
      <w:pPr>
        <w:spacing w:before="1" w:line="240" w:lineRule="exact"/>
        <w:rPr>
          <w:sz w:val="24"/>
          <w:szCs w:val="24"/>
        </w:rPr>
      </w:pPr>
    </w:p>
    <w:p w14:paraId="52578B94" w14:textId="77777777" w:rsidR="009747A2" w:rsidRPr="008D43AE" w:rsidRDefault="008D43AE">
      <w:pPr>
        <w:rPr>
          <w:sz w:val="22"/>
          <w:szCs w:val="22"/>
        </w:rPr>
      </w:pPr>
      <w:r w:rsidRPr="008D43AE">
        <w:rPr>
          <w:spacing w:val="7"/>
          <w:sz w:val="22"/>
          <w:szCs w:val="22"/>
        </w:rPr>
        <w:t>W</w:t>
      </w:r>
      <w:r w:rsidRPr="008D43AE">
        <w:rPr>
          <w:spacing w:val="6"/>
          <w:sz w:val="22"/>
          <w:szCs w:val="22"/>
        </w:rPr>
        <w:t>OR</w:t>
      </w:r>
      <w:r w:rsidRPr="008D43AE">
        <w:rPr>
          <w:sz w:val="22"/>
          <w:szCs w:val="22"/>
        </w:rPr>
        <w:t>K</w:t>
      </w:r>
      <w:r w:rsidRPr="008D43AE">
        <w:rPr>
          <w:spacing w:val="16"/>
          <w:sz w:val="22"/>
          <w:szCs w:val="22"/>
        </w:rPr>
        <w:t xml:space="preserve"> </w:t>
      </w:r>
      <w:r w:rsidRPr="008D43AE">
        <w:rPr>
          <w:spacing w:val="6"/>
          <w:sz w:val="22"/>
          <w:szCs w:val="22"/>
        </w:rPr>
        <w:t>E</w:t>
      </w:r>
      <w:r w:rsidRPr="008D43AE">
        <w:rPr>
          <w:spacing w:val="8"/>
          <w:sz w:val="22"/>
          <w:szCs w:val="22"/>
        </w:rPr>
        <w:t>X</w:t>
      </w:r>
      <w:r w:rsidRPr="008D43AE">
        <w:rPr>
          <w:spacing w:val="7"/>
          <w:sz w:val="22"/>
          <w:szCs w:val="22"/>
        </w:rPr>
        <w:t>P</w:t>
      </w:r>
      <w:r w:rsidRPr="008D43AE">
        <w:rPr>
          <w:spacing w:val="9"/>
          <w:sz w:val="22"/>
          <w:szCs w:val="22"/>
        </w:rPr>
        <w:t>ER</w:t>
      </w:r>
      <w:r w:rsidRPr="008D43AE">
        <w:rPr>
          <w:spacing w:val="6"/>
          <w:sz w:val="22"/>
          <w:szCs w:val="22"/>
        </w:rPr>
        <w:t>IE</w:t>
      </w:r>
      <w:r w:rsidRPr="008D43AE">
        <w:rPr>
          <w:spacing w:val="8"/>
          <w:sz w:val="22"/>
          <w:szCs w:val="22"/>
        </w:rPr>
        <w:t>N</w:t>
      </w:r>
      <w:r w:rsidRPr="008D43AE">
        <w:rPr>
          <w:spacing w:val="6"/>
          <w:sz w:val="22"/>
          <w:szCs w:val="22"/>
        </w:rPr>
        <w:t>C</w:t>
      </w:r>
      <w:r w:rsidRPr="008D43AE">
        <w:rPr>
          <w:sz w:val="22"/>
          <w:szCs w:val="22"/>
        </w:rPr>
        <w:t>E</w:t>
      </w:r>
    </w:p>
    <w:p w14:paraId="03928D0D" w14:textId="77777777" w:rsidR="009747A2" w:rsidRPr="008D43AE" w:rsidRDefault="009747A2">
      <w:pPr>
        <w:spacing w:before="6" w:line="280" w:lineRule="exact"/>
        <w:rPr>
          <w:sz w:val="28"/>
          <w:szCs w:val="28"/>
        </w:rPr>
      </w:pPr>
    </w:p>
    <w:p w14:paraId="2839EEDC" w14:textId="77777777" w:rsidR="009747A2" w:rsidRPr="008D43AE" w:rsidRDefault="008D43AE">
      <w:r w:rsidRPr="008D43AE">
        <w:rPr>
          <w:b/>
          <w:i/>
          <w:spacing w:val="1"/>
        </w:rPr>
        <w:t>C</w:t>
      </w:r>
      <w:r w:rsidRPr="008D43AE">
        <w:rPr>
          <w:b/>
          <w:i/>
          <w:spacing w:val="3"/>
        </w:rPr>
        <w:t>o</w:t>
      </w:r>
      <w:r w:rsidRPr="008D43AE">
        <w:rPr>
          <w:b/>
          <w:i/>
          <w:spacing w:val="2"/>
        </w:rPr>
        <w:t>r</w:t>
      </w:r>
      <w:r w:rsidRPr="008D43AE">
        <w:rPr>
          <w:b/>
          <w:i/>
          <w:spacing w:val="3"/>
        </w:rPr>
        <w:t>po</w:t>
      </w:r>
      <w:r w:rsidRPr="008D43AE">
        <w:rPr>
          <w:b/>
          <w:i/>
          <w:spacing w:val="2"/>
        </w:rPr>
        <w:t>r</w:t>
      </w:r>
      <w:r w:rsidRPr="008D43AE">
        <w:rPr>
          <w:b/>
          <w:i/>
          <w:spacing w:val="3"/>
        </w:rPr>
        <w:t>a</w:t>
      </w:r>
      <w:r w:rsidRPr="008D43AE">
        <w:rPr>
          <w:b/>
          <w:i/>
          <w:spacing w:val="2"/>
        </w:rPr>
        <w:t>t</w:t>
      </w:r>
      <w:r w:rsidRPr="008D43AE">
        <w:rPr>
          <w:b/>
          <w:i/>
        </w:rPr>
        <w:t>e</w:t>
      </w:r>
      <w:r w:rsidRPr="008D43AE">
        <w:rPr>
          <w:b/>
          <w:i/>
          <w:spacing w:val="-5"/>
        </w:rPr>
        <w:t xml:space="preserve"> </w:t>
      </w:r>
      <w:r w:rsidRPr="008D43AE">
        <w:rPr>
          <w:b/>
          <w:i/>
          <w:spacing w:val="1"/>
        </w:rPr>
        <w:t>F</w:t>
      </w:r>
      <w:r w:rsidRPr="008D43AE">
        <w:rPr>
          <w:b/>
          <w:i/>
          <w:spacing w:val="2"/>
        </w:rPr>
        <w:t>in</w:t>
      </w:r>
      <w:r w:rsidRPr="008D43AE">
        <w:rPr>
          <w:b/>
          <w:i/>
          <w:spacing w:val="3"/>
        </w:rPr>
        <w:t>a</w:t>
      </w:r>
      <w:r w:rsidRPr="008D43AE">
        <w:rPr>
          <w:b/>
          <w:i/>
          <w:spacing w:val="2"/>
        </w:rPr>
        <w:t>n</w:t>
      </w:r>
      <w:r w:rsidRPr="008D43AE">
        <w:rPr>
          <w:b/>
          <w:i/>
          <w:spacing w:val="3"/>
        </w:rPr>
        <w:t>c</w:t>
      </w:r>
      <w:r w:rsidRPr="008D43AE">
        <w:rPr>
          <w:b/>
          <w:i/>
          <w:spacing w:val="2"/>
        </w:rPr>
        <w:t>i</w:t>
      </w:r>
      <w:r w:rsidRPr="008D43AE">
        <w:rPr>
          <w:b/>
          <w:i/>
          <w:spacing w:val="3"/>
        </w:rPr>
        <w:t>a</w:t>
      </w:r>
      <w:r w:rsidRPr="008D43AE">
        <w:rPr>
          <w:b/>
          <w:i/>
        </w:rPr>
        <w:t>l</w:t>
      </w:r>
      <w:r w:rsidRPr="008D43AE">
        <w:rPr>
          <w:b/>
          <w:i/>
          <w:spacing w:val="-3"/>
        </w:rPr>
        <w:t xml:space="preserve"> </w:t>
      </w:r>
      <w:r w:rsidRPr="008D43AE">
        <w:rPr>
          <w:b/>
          <w:i/>
        </w:rPr>
        <w:t>S</w:t>
      </w:r>
      <w:r w:rsidRPr="008D43AE">
        <w:rPr>
          <w:b/>
          <w:i/>
          <w:spacing w:val="3"/>
        </w:rPr>
        <w:t>a</w:t>
      </w:r>
      <w:r w:rsidRPr="008D43AE">
        <w:rPr>
          <w:b/>
          <w:i/>
          <w:spacing w:val="2"/>
        </w:rPr>
        <w:t>l</w:t>
      </w:r>
      <w:r w:rsidRPr="008D43AE">
        <w:rPr>
          <w:b/>
          <w:i/>
          <w:spacing w:val="3"/>
        </w:rPr>
        <w:t>e</w:t>
      </w:r>
      <w:r w:rsidRPr="008D43AE">
        <w:rPr>
          <w:b/>
          <w:i/>
        </w:rPr>
        <w:t xml:space="preserve">s </w:t>
      </w:r>
      <w:r w:rsidRPr="008D43AE">
        <w:rPr>
          <w:b/>
          <w:i/>
          <w:spacing w:val="1"/>
        </w:rPr>
        <w:t>Co</w:t>
      </w:r>
      <w:r w:rsidRPr="008D43AE">
        <w:rPr>
          <w:b/>
          <w:i/>
          <w:spacing w:val="6"/>
        </w:rPr>
        <w:t>m</w:t>
      </w:r>
      <w:r w:rsidRPr="008D43AE">
        <w:rPr>
          <w:b/>
          <w:i/>
          <w:spacing w:val="1"/>
        </w:rPr>
        <w:t>p</w:t>
      </w:r>
      <w:r w:rsidRPr="008D43AE">
        <w:rPr>
          <w:b/>
          <w:i/>
          <w:spacing w:val="3"/>
        </w:rPr>
        <w:t>a</w:t>
      </w:r>
      <w:r w:rsidRPr="008D43AE">
        <w:rPr>
          <w:b/>
          <w:i/>
          <w:spacing w:val="8"/>
        </w:rPr>
        <w:t>n</w:t>
      </w:r>
      <w:r w:rsidRPr="008D43AE">
        <w:rPr>
          <w:b/>
          <w:i/>
        </w:rPr>
        <w:t>y</w:t>
      </w:r>
      <w:r w:rsidRPr="008D43AE">
        <w:rPr>
          <w:b/>
          <w:i/>
          <w:spacing w:val="-5"/>
        </w:rPr>
        <w:t xml:space="preserve"> </w:t>
      </w:r>
      <w:r w:rsidRPr="008D43AE">
        <w:rPr>
          <w:b/>
          <w:i/>
        </w:rPr>
        <w:t>–</w:t>
      </w:r>
      <w:r w:rsidRPr="008D43AE">
        <w:rPr>
          <w:b/>
          <w:i/>
          <w:spacing w:val="5"/>
        </w:rPr>
        <w:t xml:space="preserve"> </w:t>
      </w:r>
      <w:r w:rsidRPr="008D43AE">
        <w:rPr>
          <w:b/>
          <w:i/>
          <w:spacing w:val="1"/>
        </w:rPr>
        <w:t>C</w:t>
      </w:r>
      <w:r w:rsidRPr="008D43AE">
        <w:rPr>
          <w:b/>
          <w:i/>
          <w:spacing w:val="3"/>
        </w:rPr>
        <w:t>ove</w:t>
      </w:r>
      <w:r w:rsidRPr="008D43AE">
        <w:rPr>
          <w:b/>
          <w:i/>
          <w:spacing w:val="2"/>
        </w:rPr>
        <w:t>ntr</w:t>
      </w:r>
      <w:r w:rsidRPr="008D43AE">
        <w:rPr>
          <w:b/>
          <w:i/>
        </w:rPr>
        <w:t>y</w:t>
      </w:r>
    </w:p>
    <w:p w14:paraId="518D3E2B" w14:textId="77777777" w:rsidR="009747A2" w:rsidRPr="008D43AE" w:rsidRDefault="008D43AE">
      <w:pPr>
        <w:spacing w:line="240" w:lineRule="exact"/>
      </w:pPr>
      <w:r w:rsidRPr="008D43AE">
        <w:rPr>
          <w:spacing w:val="1"/>
          <w:sz w:val="22"/>
          <w:szCs w:val="22"/>
        </w:rPr>
        <w:t>ACCOUN</w:t>
      </w:r>
      <w:r w:rsidRPr="008D43AE">
        <w:rPr>
          <w:sz w:val="22"/>
          <w:szCs w:val="22"/>
        </w:rPr>
        <w:t xml:space="preserve">T </w:t>
      </w:r>
      <w:r w:rsidRPr="008D43AE">
        <w:rPr>
          <w:spacing w:val="2"/>
          <w:sz w:val="22"/>
          <w:szCs w:val="22"/>
        </w:rPr>
        <w:t>M</w:t>
      </w:r>
      <w:r w:rsidRPr="008D43AE">
        <w:rPr>
          <w:spacing w:val="1"/>
          <w:sz w:val="22"/>
          <w:szCs w:val="22"/>
        </w:rPr>
        <w:t>ANAG</w:t>
      </w:r>
      <w:r w:rsidRPr="008D43AE">
        <w:rPr>
          <w:spacing w:val="2"/>
          <w:sz w:val="22"/>
          <w:szCs w:val="22"/>
        </w:rPr>
        <w:t>E</w:t>
      </w:r>
      <w:r w:rsidRPr="008D43AE">
        <w:rPr>
          <w:sz w:val="22"/>
          <w:szCs w:val="22"/>
        </w:rPr>
        <w:t xml:space="preserve">R        </w:t>
      </w:r>
      <w:r w:rsidRPr="008D43AE">
        <w:rPr>
          <w:spacing w:val="28"/>
          <w:sz w:val="22"/>
          <w:szCs w:val="22"/>
        </w:rPr>
        <w:t xml:space="preserve"> </w:t>
      </w:r>
      <w:r w:rsidRPr="008D43AE">
        <w:rPr>
          <w:spacing w:val="4"/>
        </w:rPr>
        <w:t>J</w:t>
      </w:r>
      <w:r w:rsidRPr="008D43AE">
        <w:rPr>
          <w:spacing w:val="1"/>
        </w:rPr>
        <w:t>un</w:t>
      </w:r>
      <w:r w:rsidRPr="008D43AE">
        <w:t>e</w:t>
      </w:r>
      <w:r w:rsidRPr="008D43AE">
        <w:rPr>
          <w:spacing w:val="2"/>
        </w:rPr>
        <w:t xml:space="preserve"> </w:t>
      </w:r>
      <w:r w:rsidRPr="008D43AE">
        <w:rPr>
          <w:spacing w:val="1"/>
        </w:rPr>
        <w:t>2</w:t>
      </w:r>
      <w:r w:rsidRPr="008D43AE">
        <w:rPr>
          <w:spacing w:val="4"/>
        </w:rPr>
        <w:t>0</w:t>
      </w:r>
      <w:r w:rsidRPr="008D43AE">
        <w:rPr>
          <w:spacing w:val="1"/>
        </w:rPr>
        <w:t>0</w:t>
      </w:r>
      <w:r w:rsidRPr="008D43AE">
        <w:t>8</w:t>
      </w:r>
      <w:r w:rsidRPr="008D43AE">
        <w:rPr>
          <w:spacing w:val="2"/>
        </w:rPr>
        <w:t xml:space="preserve"> </w:t>
      </w:r>
      <w:r w:rsidRPr="008D43AE">
        <w:t>-</w:t>
      </w:r>
      <w:r w:rsidRPr="008D43AE">
        <w:rPr>
          <w:spacing w:val="3"/>
        </w:rPr>
        <w:t xml:space="preserve"> </w:t>
      </w:r>
      <w:r w:rsidRPr="008D43AE">
        <w:rPr>
          <w:spacing w:val="2"/>
        </w:rPr>
        <w:t>P</w:t>
      </w:r>
      <w:r w:rsidRPr="008D43AE">
        <w:rPr>
          <w:spacing w:val="3"/>
        </w:rPr>
        <w:t>re</w:t>
      </w:r>
      <w:r w:rsidRPr="008D43AE">
        <w:rPr>
          <w:spacing w:val="2"/>
        </w:rPr>
        <w:t>s</w:t>
      </w:r>
      <w:r w:rsidRPr="008D43AE">
        <w:rPr>
          <w:spacing w:val="3"/>
        </w:rPr>
        <w:t>e</w:t>
      </w:r>
      <w:r w:rsidRPr="008D43AE">
        <w:rPr>
          <w:spacing w:val="1"/>
        </w:rPr>
        <w:t>n</w:t>
      </w:r>
      <w:r w:rsidRPr="008D43AE">
        <w:t>t</w:t>
      </w:r>
    </w:p>
    <w:p w14:paraId="3296E611" w14:textId="77777777" w:rsidR="009747A2" w:rsidRPr="008D43AE" w:rsidRDefault="009747A2">
      <w:pPr>
        <w:spacing w:before="11" w:line="220" w:lineRule="exact"/>
        <w:rPr>
          <w:sz w:val="22"/>
          <w:szCs w:val="22"/>
        </w:rPr>
      </w:pPr>
    </w:p>
    <w:p w14:paraId="6204E9F9" w14:textId="77777777" w:rsidR="009747A2" w:rsidRPr="008D43AE" w:rsidRDefault="008D43AE">
      <w:pPr>
        <w:spacing w:line="271" w:lineRule="auto"/>
        <w:ind w:right="818"/>
      </w:pPr>
      <w:r w:rsidRPr="008D43AE">
        <w:rPr>
          <w:spacing w:val="6"/>
        </w:rPr>
        <w:t>W</w:t>
      </w:r>
      <w:r w:rsidRPr="008D43AE">
        <w:rPr>
          <w:spacing w:val="3"/>
        </w:rPr>
        <w:t>o</w:t>
      </w:r>
      <w:r w:rsidRPr="008D43AE">
        <w:rPr>
          <w:spacing w:val="5"/>
        </w:rPr>
        <w:t>r</w:t>
      </w:r>
      <w:r w:rsidRPr="008D43AE">
        <w:rPr>
          <w:spacing w:val="3"/>
        </w:rPr>
        <w:t>k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1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6"/>
        </w:rPr>
        <w:t xml:space="preserve"> </w:t>
      </w:r>
      <w:r w:rsidRPr="008D43AE">
        <w:t>a</w:t>
      </w:r>
      <w:r w:rsidRPr="008D43AE">
        <w:rPr>
          <w:spacing w:val="7"/>
        </w:rPr>
        <w:t xml:space="preserve"> </w:t>
      </w:r>
      <w:r w:rsidRPr="008D43AE">
        <w:rPr>
          <w:spacing w:val="3"/>
        </w:rPr>
        <w:t>f</w:t>
      </w:r>
      <w:r w:rsidRPr="008D43AE">
        <w:rPr>
          <w:spacing w:val="5"/>
        </w:rPr>
        <w:t>a</w:t>
      </w:r>
      <w:r w:rsidRPr="008D43AE">
        <w:rPr>
          <w:spacing w:val="4"/>
        </w:rPr>
        <w:t>s</w:t>
      </w:r>
      <w:r w:rsidRPr="008D43AE">
        <w:rPr>
          <w:spacing w:val="8"/>
        </w:rPr>
        <w:t>t</w:t>
      </w:r>
      <w:r w:rsidRPr="008D43AE">
        <w:rPr>
          <w:spacing w:val="3"/>
        </w:rPr>
        <w:t>-</w:t>
      </w:r>
      <w:r w:rsidRPr="008D43AE">
        <w:rPr>
          <w:spacing w:val="6"/>
        </w:rPr>
        <w:t>p</w:t>
      </w:r>
      <w:r w:rsidRPr="008D43AE">
        <w:rPr>
          <w:spacing w:val="3"/>
        </w:rPr>
        <w:t>a</w:t>
      </w:r>
      <w:r w:rsidRPr="008D43AE">
        <w:rPr>
          <w:spacing w:val="5"/>
        </w:rPr>
        <w:t>c</w:t>
      </w:r>
      <w:r w:rsidRPr="008D43AE">
        <w:rPr>
          <w:spacing w:val="3"/>
        </w:rPr>
        <w:t>e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2"/>
        </w:rPr>
        <w:t>t</w:t>
      </w:r>
      <w:r w:rsidRPr="008D43AE">
        <w:rPr>
          <w:spacing w:val="5"/>
        </w:rPr>
        <w:t>e</w:t>
      </w:r>
      <w:r w:rsidRPr="008D43AE">
        <w:rPr>
          <w:spacing w:val="3"/>
        </w:rPr>
        <w:t>a</w:t>
      </w:r>
      <w:r w:rsidRPr="008D43AE">
        <w:t>m</w:t>
      </w:r>
      <w:r w:rsidRPr="008D43AE">
        <w:rPr>
          <w:spacing w:val="2"/>
        </w:rPr>
        <w:t xml:space="preserve"> </w:t>
      </w:r>
      <w:r w:rsidRPr="008D43AE">
        <w:rPr>
          <w:spacing w:val="6"/>
        </w:rPr>
        <w:t>o</w:t>
      </w:r>
      <w:r w:rsidRPr="008D43AE">
        <w:rPr>
          <w:spacing w:val="5"/>
        </w:rPr>
        <w:t>r</w:t>
      </w:r>
      <w:r w:rsidRPr="008D43AE">
        <w:rPr>
          <w:spacing w:val="4"/>
        </w:rPr>
        <w:t>i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4"/>
        </w:rPr>
        <w:t>t</w:t>
      </w:r>
      <w:r w:rsidRPr="008D43AE">
        <w:rPr>
          <w:spacing w:val="3"/>
        </w:rPr>
        <w:t>e</w:t>
      </w:r>
      <w:r w:rsidRPr="008D43AE">
        <w:t>d</w:t>
      </w:r>
      <w:r w:rsidRPr="008D43AE">
        <w:rPr>
          <w:spacing w:val="4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5"/>
        </w:rPr>
        <w:t xml:space="preserve"> e</w:t>
      </w:r>
      <w:r w:rsidRPr="008D43AE">
        <w:rPr>
          <w:spacing w:val="3"/>
        </w:rPr>
        <w:t>n</w:t>
      </w:r>
      <w:r w:rsidRPr="008D43AE">
        <w:rPr>
          <w:spacing w:val="4"/>
        </w:rPr>
        <w:t>t</w:t>
      </w:r>
      <w:r w:rsidRPr="008D43AE">
        <w:rPr>
          <w:spacing w:val="5"/>
        </w:rPr>
        <w:t>r</w:t>
      </w:r>
      <w:r w:rsidRPr="008D43AE">
        <w:rPr>
          <w:spacing w:val="3"/>
        </w:rPr>
        <w:t>ep</w:t>
      </w:r>
      <w:r w:rsidRPr="008D43AE">
        <w:rPr>
          <w:spacing w:val="5"/>
        </w:rPr>
        <w:t>re</w:t>
      </w:r>
      <w:r w:rsidRPr="008D43AE">
        <w:rPr>
          <w:spacing w:val="3"/>
        </w:rPr>
        <w:t>n</w:t>
      </w:r>
      <w:r w:rsidRPr="008D43AE">
        <w:rPr>
          <w:spacing w:val="5"/>
        </w:rPr>
        <w:t>e</w:t>
      </w:r>
      <w:r w:rsidRPr="008D43AE">
        <w:rPr>
          <w:spacing w:val="3"/>
        </w:rPr>
        <w:t>u</w:t>
      </w:r>
      <w:r w:rsidRPr="008D43AE">
        <w:rPr>
          <w:spacing w:val="5"/>
        </w:rPr>
        <w:t>r</w:t>
      </w:r>
      <w:r w:rsidRPr="008D43AE">
        <w:rPr>
          <w:spacing w:val="2"/>
        </w:rPr>
        <w:t>i</w:t>
      </w:r>
      <w:r w:rsidRPr="008D43AE">
        <w:rPr>
          <w:spacing w:val="5"/>
        </w:rPr>
        <w:t>a</w:t>
      </w:r>
      <w:r w:rsidRPr="008D43AE">
        <w:t>l</w:t>
      </w:r>
      <w:r w:rsidRPr="008D43AE">
        <w:rPr>
          <w:spacing w:val="-3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nv</w:t>
      </w:r>
      <w:r w:rsidRPr="008D43AE">
        <w:rPr>
          <w:spacing w:val="4"/>
        </w:rPr>
        <w:t>i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4"/>
        </w:rPr>
        <w:t>t</w:t>
      </w:r>
      <w:r w:rsidRPr="008D43AE">
        <w:t xml:space="preserve">. </w:t>
      </w:r>
      <w:r w:rsidRPr="008D43AE">
        <w:rPr>
          <w:spacing w:val="5"/>
        </w:rPr>
        <w:t>Ma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4"/>
        </w:rPr>
        <w:t>gi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1"/>
        </w:rPr>
        <w:t xml:space="preserve"> </w:t>
      </w:r>
      <w:r w:rsidRPr="008D43AE">
        <w:t>a</w:t>
      </w:r>
      <w:r w:rsidRPr="008D43AE">
        <w:rPr>
          <w:spacing w:val="9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4"/>
        </w:rPr>
        <w:t>li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3"/>
        </w:rPr>
        <w:t xml:space="preserve"> p</w:t>
      </w:r>
      <w:r w:rsidRPr="008D43AE">
        <w:rPr>
          <w:spacing w:val="6"/>
        </w:rPr>
        <w:t>o</w:t>
      </w:r>
      <w:r w:rsidRPr="008D43AE">
        <w:rPr>
          <w:spacing w:val="3"/>
        </w:rPr>
        <w:t>r</w:t>
      </w:r>
      <w:r w:rsidRPr="008D43AE">
        <w:rPr>
          <w:spacing w:val="4"/>
        </w:rPr>
        <w:t>t</w:t>
      </w:r>
      <w:r w:rsidRPr="008D43AE">
        <w:rPr>
          <w:spacing w:val="3"/>
        </w:rPr>
        <w:t>f</w:t>
      </w:r>
      <w:r w:rsidRPr="008D43AE">
        <w:rPr>
          <w:spacing w:val="6"/>
        </w:rPr>
        <w:t>o</w:t>
      </w:r>
      <w:r w:rsidRPr="008D43AE">
        <w:rPr>
          <w:spacing w:val="4"/>
        </w:rPr>
        <w:t>l</w:t>
      </w:r>
      <w:r w:rsidRPr="008D43AE">
        <w:rPr>
          <w:spacing w:val="2"/>
        </w:rPr>
        <w:t>i</w:t>
      </w:r>
      <w:r w:rsidRPr="008D43AE">
        <w:t>o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an</w:t>
      </w:r>
      <w:r w:rsidRPr="008D43AE">
        <w:t>d</w:t>
      </w:r>
      <w:r w:rsidRPr="008D43AE">
        <w:rPr>
          <w:spacing w:val="8"/>
        </w:rPr>
        <w:t xml:space="preserve"> </w:t>
      </w:r>
      <w:r w:rsidRPr="008D43AE">
        <w:rPr>
          <w:spacing w:val="3"/>
        </w:rPr>
        <w:t>h</w:t>
      </w:r>
      <w:r w:rsidRPr="008D43AE">
        <w:rPr>
          <w:spacing w:val="5"/>
        </w:rPr>
        <w:t>a</w:t>
      </w:r>
      <w:r w:rsidRPr="008D43AE">
        <w:rPr>
          <w:spacing w:val="3"/>
        </w:rPr>
        <w:t>v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re</w:t>
      </w:r>
      <w:r w:rsidRPr="008D43AE">
        <w:rPr>
          <w:spacing w:val="3"/>
        </w:rPr>
        <w:t>v</w:t>
      </w:r>
      <w:r w:rsidRPr="008D43AE">
        <w:rPr>
          <w:spacing w:val="5"/>
        </w:rPr>
        <w:t>e</w:t>
      </w:r>
      <w:r w:rsidRPr="008D43AE">
        <w:rPr>
          <w:spacing w:val="3"/>
        </w:rPr>
        <w:t>nu</w:t>
      </w:r>
      <w:r w:rsidRPr="008D43AE">
        <w:t>e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5"/>
        </w:rPr>
        <w:t xml:space="preserve"> a</w:t>
      </w:r>
      <w:r w:rsidRPr="008D43AE">
        <w:rPr>
          <w:spacing w:val="3"/>
        </w:rPr>
        <w:t>c</w:t>
      </w:r>
      <w:r w:rsidRPr="008D43AE">
        <w:rPr>
          <w:spacing w:val="5"/>
        </w:rPr>
        <w:t>c</w:t>
      </w:r>
      <w:r w:rsidRPr="008D43AE">
        <w:rPr>
          <w:spacing w:val="6"/>
        </w:rPr>
        <w:t>o</w:t>
      </w:r>
      <w:r w:rsidRPr="008D43AE">
        <w:rPr>
          <w:spacing w:val="1"/>
        </w:rPr>
        <w:t>u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3"/>
        </w:rPr>
        <w:t>g</w:t>
      </w:r>
      <w:r w:rsidRPr="008D43AE">
        <w:rPr>
          <w:spacing w:val="7"/>
        </w:rPr>
        <w:t>e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t xml:space="preserve">t </w:t>
      </w:r>
      <w:r w:rsidRPr="008D43AE">
        <w:rPr>
          <w:spacing w:val="5"/>
        </w:rPr>
        <w:t>re</w:t>
      </w:r>
      <w:r w:rsidRPr="008D43AE">
        <w:rPr>
          <w:spacing w:val="4"/>
        </w:rPr>
        <w:t>s</w:t>
      </w:r>
      <w:r w:rsidRPr="008D43AE">
        <w:rPr>
          <w:spacing w:val="3"/>
        </w:rPr>
        <w:t>p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4"/>
        </w:rPr>
        <w:t>s</w:t>
      </w:r>
      <w:r w:rsidRPr="008D43AE">
        <w:rPr>
          <w:spacing w:val="2"/>
        </w:rPr>
        <w:t>i</w:t>
      </w:r>
      <w:r w:rsidRPr="008D43AE">
        <w:rPr>
          <w:spacing w:val="6"/>
        </w:rPr>
        <w:t>b</w:t>
      </w:r>
      <w:r w:rsidRPr="008D43AE">
        <w:rPr>
          <w:spacing w:val="4"/>
        </w:rPr>
        <w:t>ilit</w:t>
      </w:r>
      <w:r w:rsidRPr="008D43AE">
        <w:t>y</w:t>
      </w:r>
      <w:r w:rsidRPr="008D43AE">
        <w:rPr>
          <w:spacing w:val="-5"/>
        </w:rPr>
        <w:t xml:space="preserve"> </w:t>
      </w:r>
      <w:r w:rsidRPr="008D43AE">
        <w:rPr>
          <w:spacing w:val="3"/>
        </w:rPr>
        <w:t>f</w:t>
      </w:r>
      <w:r w:rsidRPr="008D43AE">
        <w:rPr>
          <w:spacing w:val="6"/>
        </w:rPr>
        <w:t>o</w:t>
      </w:r>
      <w:r w:rsidRPr="008D43AE">
        <w:t>r</w:t>
      </w:r>
      <w:r w:rsidRPr="008D43AE">
        <w:rPr>
          <w:spacing w:val="6"/>
        </w:rPr>
        <w:t xml:space="preserve"> </w:t>
      </w:r>
      <w:r w:rsidRPr="008D43AE">
        <w:rPr>
          <w:spacing w:val="3"/>
        </w:rPr>
        <w:t>k</w:t>
      </w:r>
      <w:r w:rsidRPr="008D43AE">
        <w:rPr>
          <w:spacing w:val="5"/>
        </w:rPr>
        <w:t>e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ac</w:t>
      </w:r>
      <w:r w:rsidRPr="008D43AE">
        <w:rPr>
          <w:spacing w:val="3"/>
        </w:rPr>
        <w:t>c</w:t>
      </w:r>
      <w:r w:rsidRPr="008D43AE">
        <w:rPr>
          <w:spacing w:val="6"/>
        </w:rPr>
        <w:t>o</w:t>
      </w:r>
      <w:r w:rsidRPr="008D43AE">
        <w:rPr>
          <w:spacing w:val="3"/>
        </w:rPr>
        <w:t>un</w:t>
      </w:r>
      <w:r w:rsidRPr="008D43AE">
        <w:rPr>
          <w:spacing w:val="4"/>
        </w:rPr>
        <w:t>ts</w:t>
      </w:r>
      <w:r w:rsidRPr="008D43AE">
        <w:t>.</w:t>
      </w:r>
    </w:p>
    <w:p w14:paraId="7190E074" w14:textId="77777777" w:rsidR="009747A2" w:rsidRPr="008D43AE" w:rsidRDefault="009747A2">
      <w:pPr>
        <w:spacing w:before="19" w:line="240" w:lineRule="exact"/>
        <w:rPr>
          <w:sz w:val="24"/>
          <w:szCs w:val="24"/>
        </w:rPr>
      </w:pPr>
    </w:p>
    <w:p w14:paraId="5DFFAAAA" w14:textId="77777777" w:rsidR="009747A2" w:rsidRPr="008D43AE" w:rsidRDefault="008D43AE">
      <w:r w:rsidRPr="008D43AE">
        <w:rPr>
          <w:b/>
          <w:i/>
          <w:spacing w:val="2"/>
        </w:rPr>
        <w:t>Du</w:t>
      </w:r>
      <w:r w:rsidRPr="008D43AE">
        <w:rPr>
          <w:b/>
          <w:i/>
          <w:spacing w:val="4"/>
        </w:rPr>
        <w:t>t</w:t>
      </w:r>
      <w:r w:rsidRPr="008D43AE">
        <w:rPr>
          <w:b/>
          <w:i/>
          <w:spacing w:val="2"/>
        </w:rPr>
        <w:t>i</w:t>
      </w:r>
      <w:r w:rsidRPr="008D43AE">
        <w:rPr>
          <w:b/>
          <w:i/>
          <w:spacing w:val="5"/>
        </w:rPr>
        <w:t>e</w:t>
      </w:r>
      <w:r w:rsidRPr="008D43AE">
        <w:rPr>
          <w:b/>
          <w:i/>
          <w:spacing w:val="3"/>
        </w:rPr>
        <w:t>s</w:t>
      </w:r>
      <w:r w:rsidRPr="008D43AE">
        <w:rPr>
          <w:i/>
        </w:rPr>
        <w:t>:</w:t>
      </w:r>
    </w:p>
    <w:p w14:paraId="34432495" w14:textId="77777777" w:rsidR="009747A2" w:rsidRPr="008D43AE" w:rsidRDefault="008D43AE">
      <w:pPr>
        <w:spacing w:before="31" w:line="271" w:lineRule="auto"/>
        <w:ind w:left="192" w:right="74" w:firstLine="2"/>
      </w:pPr>
      <w:r w:rsidRPr="008D43AE">
        <w:rPr>
          <w:spacing w:val="4"/>
        </w:rPr>
        <w:t>W</w:t>
      </w:r>
      <w:r w:rsidRPr="008D43AE">
        <w:rPr>
          <w:spacing w:val="3"/>
        </w:rPr>
        <w:t>or</w:t>
      </w:r>
      <w:r w:rsidRPr="008D43AE">
        <w:rPr>
          <w:spacing w:val="1"/>
        </w:rPr>
        <w:t>k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2"/>
        </w:rPr>
        <w:t>l</w:t>
      </w:r>
      <w:r w:rsidRPr="008D43AE">
        <w:rPr>
          <w:spacing w:val="6"/>
        </w:rPr>
        <w:t>o</w:t>
      </w:r>
      <w:r w:rsidRPr="008D43AE">
        <w:rPr>
          <w:spacing w:val="2"/>
        </w:rPr>
        <w:t>s</w:t>
      </w:r>
      <w:r w:rsidRPr="008D43AE">
        <w:rPr>
          <w:spacing w:val="3"/>
        </w:rPr>
        <w:t>e</w:t>
      </w:r>
      <w:r w:rsidRPr="008D43AE">
        <w:rPr>
          <w:spacing w:val="4"/>
        </w:rPr>
        <w:t>l</w:t>
      </w:r>
      <w:r w:rsidRPr="008D43AE">
        <w:t>y</w:t>
      </w:r>
      <w:r w:rsidRPr="008D43AE">
        <w:rPr>
          <w:spacing w:val="2"/>
        </w:rPr>
        <w:t xml:space="preserve"> </w:t>
      </w:r>
      <w:r w:rsidRPr="008D43AE">
        <w:t>w</w:t>
      </w:r>
      <w:r w:rsidRPr="008D43AE">
        <w:rPr>
          <w:spacing w:val="2"/>
        </w:rPr>
        <w:t>i</w:t>
      </w:r>
      <w:r w:rsidRPr="008D43AE">
        <w:rPr>
          <w:spacing w:val="4"/>
        </w:rPr>
        <w:t>t</w:t>
      </w:r>
      <w:r w:rsidRPr="008D43AE">
        <w:t>h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1"/>
        </w:rPr>
        <w:t>h</w:t>
      </w:r>
      <w:r w:rsidRPr="008D43AE">
        <w:t>e</w:t>
      </w:r>
      <w:r w:rsidRPr="008D43AE">
        <w:rPr>
          <w:spacing w:val="6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3"/>
        </w:rPr>
        <w:t>a</w:t>
      </w:r>
      <w:r w:rsidRPr="008D43AE">
        <w:rPr>
          <w:spacing w:val="2"/>
        </w:rPr>
        <w:t>l</w:t>
      </w:r>
      <w:r w:rsidRPr="008D43AE">
        <w:rPr>
          <w:spacing w:val="5"/>
        </w:rPr>
        <w:t>e</w:t>
      </w:r>
      <w:r w:rsidRPr="008D43AE">
        <w:t>s</w:t>
      </w:r>
      <w:r w:rsidRPr="008D43AE">
        <w:rPr>
          <w:spacing w:val="3"/>
        </w:rPr>
        <w:t xml:space="preserve"> </w:t>
      </w:r>
      <w:r w:rsidRPr="008D43AE">
        <w:rPr>
          <w:spacing w:val="2"/>
        </w:rPr>
        <w:t>Di</w:t>
      </w:r>
      <w:r w:rsidRPr="008D43AE">
        <w:rPr>
          <w:spacing w:val="3"/>
        </w:rPr>
        <w:t>r</w:t>
      </w:r>
      <w:r w:rsidRPr="008D43AE">
        <w:rPr>
          <w:spacing w:val="5"/>
        </w:rPr>
        <w:t>e</w:t>
      </w:r>
      <w:r w:rsidRPr="008D43AE">
        <w:rPr>
          <w:spacing w:val="3"/>
        </w:rPr>
        <w:t>c</w:t>
      </w:r>
      <w:r w:rsidRPr="008D43AE">
        <w:rPr>
          <w:spacing w:val="2"/>
        </w:rPr>
        <w:t>t</w:t>
      </w:r>
      <w:r w:rsidRPr="008D43AE">
        <w:rPr>
          <w:spacing w:val="3"/>
        </w:rPr>
        <w:t>o</w:t>
      </w:r>
      <w:r w:rsidRPr="008D43AE">
        <w:t>r</w:t>
      </w:r>
      <w:r w:rsidRPr="008D43AE">
        <w:rPr>
          <w:spacing w:val="-1"/>
        </w:rPr>
        <w:t xml:space="preserve">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pr</w:t>
      </w:r>
      <w:r w:rsidRPr="008D43AE">
        <w:rPr>
          <w:spacing w:val="6"/>
        </w:rPr>
        <w:t>o</w:t>
      </w:r>
      <w:r w:rsidRPr="008D43AE">
        <w:rPr>
          <w:spacing w:val="2"/>
        </w:rPr>
        <w:t>s</w:t>
      </w:r>
      <w:r w:rsidRPr="008D43AE">
        <w:rPr>
          <w:spacing w:val="3"/>
        </w:rPr>
        <w:t>pe</w:t>
      </w:r>
      <w:r w:rsidRPr="008D43AE">
        <w:rPr>
          <w:spacing w:val="5"/>
        </w:rPr>
        <w:t>c</w:t>
      </w:r>
      <w:r w:rsidRPr="008D43AE">
        <w:rPr>
          <w:spacing w:val="2"/>
        </w:rPr>
        <w:t>t</w:t>
      </w:r>
      <w:r w:rsidRPr="008D43AE">
        <w:t>,</w:t>
      </w:r>
      <w:r w:rsidRPr="008D43AE">
        <w:rPr>
          <w:spacing w:val="-2"/>
        </w:rPr>
        <w:t xml:space="preserve"> </w:t>
      </w:r>
      <w:r w:rsidRPr="008D43AE">
        <w:rPr>
          <w:spacing w:val="3"/>
        </w:rPr>
        <w:t>p</w:t>
      </w:r>
      <w:r w:rsidRPr="008D43AE">
        <w:rPr>
          <w:spacing w:val="4"/>
        </w:rPr>
        <w:t>i</w:t>
      </w:r>
      <w:r w:rsidRPr="008D43AE">
        <w:rPr>
          <w:spacing w:val="2"/>
        </w:rPr>
        <w:t>t</w:t>
      </w:r>
      <w:r w:rsidRPr="008D43AE">
        <w:rPr>
          <w:spacing w:val="5"/>
        </w:rPr>
        <w:t>c</w:t>
      </w:r>
      <w:r w:rsidRPr="008D43AE">
        <w:t>h</w:t>
      </w:r>
      <w:r w:rsidRPr="008D43AE">
        <w:rPr>
          <w:spacing w:val="2"/>
        </w:rPr>
        <w:t xml:space="preserve"> </w:t>
      </w:r>
      <w:r w:rsidRPr="008D43AE">
        <w:t>&amp;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2"/>
        </w:rPr>
        <w:t>l</w:t>
      </w:r>
      <w:r w:rsidRPr="008D43AE">
        <w:rPr>
          <w:spacing w:val="6"/>
        </w:rPr>
        <w:t>o</w:t>
      </w:r>
      <w:r w:rsidRPr="008D43AE">
        <w:rPr>
          <w:spacing w:val="2"/>
        </w:rPr>
        <w:t>s</w:t>
      </w:r>
      <w:r w:rsidRPr="008D43AE">
        <w:t>e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n</w:t>
      </w:r>
      <w:r w:rsidRPr="008D43AE">
        <w:rPr>
          <w:spacing w:val="5"/>
        </w:rPr>
        <w:t>e</w:t>
      </w:r>
      <w:r w:rsidRPr="008D43AE">
        <w:t xml:space="preserve">w </w:t>
      </w:r>
      <w:r w:rsidRPr="008D43AE">
        <w:rPr>
          <w:spacing w:val="6"/>
        </w:rPr>
        <w:t>b</w:t>
      </w:r>
      <w:r w:rsidRPr="008D43AE">
        <w:rPr>
          <w:spacing w:val="3"/>
        </w:rPr>
        <w:t>u</w:t>
      </w:r>
      <w:r w:rsidRPr="008D43AE">
        <w:rPr>
          <w:spacing w:val="2"/>
        </w:rPr>
        <w:t>s</w:t>
      </w:r>
      <w:r w:rsidRPr="008D43AE">
        <w:rPr>
          <w:spacing w:val="4"/>
        </w:rPr>
        <w:t>i</w:t>
      </w:r>
      <w:r w:rsidRPr="008D43AE">
        <w:rPr>
          <w:spacing w:val="1"/>
        </w:rPr>
        <w:t>n</w:t>
      </w:r>
      <w:r w:rsidRPr="008D43AE">
        <w:rPr>
          <w:spacing w:val="5"/>
        </w:rPr>
        <w:t>e</w:t>
      </w:r>
      <w:r w:rsidRPr="008D43AE">
        <w:rPr>
          <w:spacing w:val="2"/>
        </w:rPr>
        <w:t>s</w:t>
      </w:r>
      <w:r w:rsidRPr="008D43AE">
        <w:rPr>
          <w:spacing w:val="4"/>
        </w:rPr>
        <w:t>s</w:t>
      </w:r>
      <w:r w:rsidRPr="008D43AE">
        <w:t>. Gai</w:t>
      </w:r>
      <w:r w:rsidRPr="008D43AE">
        <w:rPr>
          <w:spacing w:val="-1"/>
        </w:rPr>
        <w:t>n</w:t>
      </w:r>
      <w:r w:rsidRPr="008D43AE">
        <w:rPr>
          <w:spacing w:val="2"/>
        </w:rPr>
        <w:t>i</w:t>
      </w:r>
      <w:r w:rsidRPr="008D43AE">
        <w:rPr>
          <w:spacing w:val="-1"/>
        </w:rPr>
        <w:t>n</w:t>
      </w:r>
      <w:r w:rsidRPr="008D43AE">
        <w:t>g</w:t>
      </w:r>
      <w:r w:rsidRPr="008D43AE">
        <w:rPr>
          <w:spacing w:val="-7"/>
        </w:rPr>
        <w:t xml:space="preserve"> </w:t>
      </w:r>
      <w:r w:rsidRPr="008D43AE">
        <w:t>a</w:t>
      </w:r>
      <w:r w:rsidRPr="008D43AE">
        <w:rPr>
          <w:spacing w:val="2"/>
        </w:rPr>
        <w:t xml:space="preserve"> </w:t>
      </w:r>
      <w:r w:rsidRPr="008D43AE">
        <w:rPr>
          <w:spacing w:val="-1"/>
        </w:rPr>
        <w:t>s</w:t>
      </w:r>
      <w:r w:rsidRPr="008D43AE">
        <w:t>tr</w:t>
      </w:r>
      <w:r w:rsidRPr="008D43AE">
        <w:rPr>
          <w:spacing w:val="1"/>
        </w:rPr>
        <w:t>on</w:t>
      </w:r>
      <w:r w:rsidRPr="008D43AE">
        <w:t>g</w:t>
      </w:r>
      <w:r w:rsidRPr="008D43AE">
        <w:rPr>
          <w:spacing w:val="-6"/>
        </w:rPr>
        <w:t xml:space="preserve"> </w:t>
      </w:r>
      <w:r w:rsidRPr="008D43AE">
        <w:rPr>
          <w:spacing w:val="1"/>
        </w:rPr>
        <w:t>k</w:t>
      </w:r>
      <w:r w:rsidRPr="008D43AE">
        <w:rPr>
          <w:spacing w:val="-1"/>
        </w:rPr>
        <w:t>n</w:t>
      </w:r>
      <w:r w:rsidRPr="008D43AE">
        <w:rPr>
          <w:spacing w:val="3"/>
        </w:rPr>
        <w:t>o</w:t>
      </w:r>
      <w:r w:rsidRPr="008D43AE">
        <w:rPr>
          <w:spacing w:val="-2"/>
        </w:rPr>
        <w:t>w</w:t>
      </w:r>
      <w:r w:rsidRPr="008D43AE">
        <w:t>le</w:t>
      </w:r>
      <w:r w:rsidRPr="008D43AE">
        <w:rPr>
          <w:spacing w:val="1"/>
        </w:rPr>
        <w:t>d</w:t>
      </w:r>
      <w:r w:rsidRPr="008D43AE">
        <w:rPr>
          <w:spacing w:val="-1"/>
        </w:rPr>
        <w:t>g</w:t>
      </w:r>
      <w:r w:rsidRPr="008D43AE">
        <w:t>e</w:t>
      </w:r>
      <w:r w:rsidRPr="008D43AE">
        <w:rPr>
          <w:spacing w:val="-6"/>
        </w:rPr>
        <w:t xml:space="preserve"> </w:t>
      </w:r>
      <w:r w:rsidRPr="008D43AE">
        <w:t>a</w:t>
      </w:r>
      <w:r w:rsidRPr="008D43AE">
        <w:rPr>
          <w:spacing w:val="-1"/>
        </w:rPr>
        <w:t>n</w:t>
      </w:r>
      <w:r w:rsidRPr="008D43AE">
        <w:t>d</w:t>
      </w:r>
      <w:r w:rsidRPr="008D43AE">
        <w:rPr>
          <w:spacing w:val="-2"/>
        </w:rPr>
        <w:t xml:space="preserve"> </w:t>
      </w:r>
      <w:r w:rsidRPr="008D43AE">
        <w:rPr>
          <w:spacing w:val="-1"/>
        </w:rPr>
        <w:t>un</w:t>
      </w:r>
      <w:r w:rsidRPr="008D43AE">
        <w:rPr>
          <w:spacing w:val="1"/>
        </w:rPr>
        <w:t>d</w:t>
      </w:r>
      <w:r w:rsidRPr="008D43AE">
        <w:t>e</w:t>
      </w:r>
      <w:r w:rsidRPr="008D43AE">
        <w:rPr>
          <w:spacing w:val="1"/>
        </w:rPr>
        <w:t>r</w:t>
      </w:r>
      <w:r w:rsidRPr="008D43AE">
        <w:rPr>
          <w:spacing w:val="-1"/>
        </w:rPr>
        <w:t>s</w:t>
      </w:r>
      <w:r w:rsidRPr="008D43AE">
        <w:t>t</w:t>
      </w:r>
      <w:r w:rsidRPr="008D43AE">
        <w:rPr>
          <w:spacing w:val="2"/>
        </w:rPr>
        <w:t>a</w:t>
      </w:r>
      <w:r w:rsidRPr="008D43AE">
        <w:rPr>
          <w:spacing w:val="-1"/>
        </w:rPr>
        <w:t>n</w:t>
      </w:r>
      <w:r w:rsidRPr="008D43AE">
        <w:rPr>
          <w:spacing w:val="1"/>
        </w:rPr>
        <w:t>d</w:t>
      </w:r>
      <w:r w:rsidRPr="008D43AE">
        <w:t>i</w:t>
      </w:r>
      <w:r w:rsidRPr="008D43AE">
        <w:rPr>
          <w:spacing w:val="1"/>
        </w:rPr>
        <w:t>n</w:t>
      </w:r>
      <w:r w:rsidRPr="008D43AE">
        <w:t>g</w:t>
      </w:r>
      <w:r w:rsidRPr="008D43AE">
        <w:rPr>
          <w:spacing w:val="-12"/>
        </w:rPr>
        <w:t xml:space="preserve"> </w:t>
      </w:r>
      <w:r w:rsidRPr="008D43AE">
        <w:rPr>
          <w:spacing w:val="1"/>
        </w:rPr>
        <w:t>o</w:t>
      </w:r>
      <w:r w:rsidRPr="008D43AE">
        <w:t>f</w:t>
      </w:r>
      <w:r w:rsidRPr="008D43AE">
        <w:rPr>
          <w:spacing w:val="-3"/>
        </w:rPr>
        <w:t xml:space="preserve"> </w:t>
      </w:r>
      <w:r w:rsidRPr="008D43AE">
        <w:t>a cli</w:t>
      </w:r>
      <w:r w:rsidRPr="008D43AE">
        <w:rPr>
          <w:spacing w:val="3"/>
        </w:rPr>
        <w:t>e</w:t>
      </w:r>
      <w:r w:rsidRPr="008D43AE">
        <w:rPr>
          <w:spacing w:val="-1"/>
        </w:rPr>
        <w:t>n</w:t>
      </w:r>
      <w:r w:rsidRPr="008D43AE">
        <w:rPr>
          <w:spacing w:val="2"/>
        </w:rPr>
        <w:t>ts</w:t>
      </w:r>
      <w:r w:rsidRPr="008D43AE">
        <w:t>’</w:t>
      </w:r>
      <w:r w:rsidRPr="008D43AE">
        <w:rPr>
          <w:spacing w:val="-7"/>
        </w:rPr>
        <w:t xml:space="preserve"> </w:t>
      </w:r>
      <w:r w:rsidRPr="008D43AE">
        <w:rPr>
          <w:spacing w:val="1"/>
        </w:rPr>
        <w:t>br</w:t>
      </w:r>
      <w:r w:rsidRPr="008D43AE">
        <w:t>a</w:t>
      </w:r>
      <w:r w:rsidRPr="008D43AE">
        <w:rPr>
          <w:spacing w:val="-1"/>
        </w:rPr>
        <w:t>n</w:t>
      </w:r>
      <w:r w:rsidRPr="008D43AE">
        <w:t>d</w:t>
      </w:r>
      <w:r w:rsidRPr="008D43AE">
        <w:rPr>
          <w:spacing w:val="-4"/>
        </w:rPr>
        <w:t xml:space="preserve"> </w:t>
      </w:r>
      <w:r w:rsidRPr="008D43AE">
        <w:t>a</w:t>
      </w:r>
      <w:r w:rsidRPr="008D43AE">
        <w:rPr>
          <w:spacing w:val="-1"/>
        </w:rPr>
        <w:t>n</w:t>
      </w:r>
      <w:r w:rsidRPr="008D43AE">
        <w:t>d</w:t>
      </w:r>
      <w:r w:rsidRPr="008D43AE">
        <w:rPr>
          <w:spacing w:val="-2"/>
        </w:rPr>
        <w:t xml:space="preserve"> </w:t>
      </w:r>
      <w:r w:rsidRPr="008D43AE">
        <w:rPr>
          <w:spacing w:val="1"/>
        </w:rPr>
        <w:t>prod</w:t>
      </w:r>
      <w:r w:rsidRPr="008D43AE">
        <w:rPr>
          <w:spacing w:val="-1"/>
        </w:rPr>
        <w:t>u</w:t>
      </w:r>
      <w:r w:rsidRPr="008D43AE">
        <w:t xml:space="preserve">cts. </w:t>
      </w:r>
      <w:r w:rsidRPr="008D43AE">
        <w:rPr>
          <w:spacing w:val="2"/>
        </w:rPr>
        <w:t>O</w:t>
      </w:r>
      <w:r w:rsidRPr="008D43AE">
        <w:rPr>
          <w:spacing w:val="5"/>
        </w:rPr>
        <w:t>r</w:t>
      </w:r>
      <w:r w:rsidRPr="008D43AE">
        <w:rPr>
          <w:spacing w:val="1"/>
        </w:rPr>
        <w:t>g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rPr>
          <w:spacing w:val="4"/>
        </w:rPr>
        <w:t>i</w:t>
      </w:r>
      <w:r w:rsidRPr="008D43AE">
        <w:rPr>
          <w:spacing w:val="2"/>
        </w:rPr>
        <w:t>s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t>w</w:t>
      </w:r>
      <w:r w:rsidRPr="008D43AE">
        <w:rPr>
          <w:spacing w:val="3"/>
        </w:rPr>
        <w:t>e</w:t>
      </w:r>
      <w:r w:rsidRPr="008D43AE">
        <w:rPr>
          <w:spacing w:val="5"/>
        </w:rPr>
        <w:t>e</w:t>
      </w:r>
      <w:r w:rsidRPr="008D43AE">
        <w:rPr>
          <w:spacing w:val="1"/>
        </w:rPr>
        <w:t>k</w:t>
      </w:r>
      <w:r w:rsidRPr="008D43AE">
        <w:rPr>
          <w:spacing w:val="4"/>
        </w:rPr>
        <w:t>l</w:t>
      </w:r>
      <w:r w:rsidRPr="008D43AE">
        <w:t xml:space="preserve">y </w:t>
      </w:r>
      <w:r w:rsidRPr="008D43AE">
        <w:rPr>
          <w:spacing w:val="2"/>
        </w:rPr>
        <w:t>t</w:t>
      </w:r>
      <w:r w:rsidRPr="008D43AE">
        <w:rPr>
          <w:spacing w:val="3"/>
        </w:rPr>
        <w:t>e</w:t>
      </w:r>
      <w:r w:rsidRPr="008D43AE">
        <w:rPr>
          <w:spacing w:val="5"/>
        </w:rPr>
        <w:t>a</w:t>
      </w:r>
      <w:r w:rsidRPr="008D43AE">
        <w:t>m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mee</w:t>
      </w:r>
      <w:r w:rsidRPr="008D43AE">
        <w:rPr>
          <w:spacing w:val="2"/>
        </w:rPr>
        <w:t>t</w:t>
      </w:r>
      <w:r w:rsidRPr="008D43AE">
        <w:rPr>
          <w:spacing w:val="4"/>
        </w:rPr>
        <w:t>i</w:t>
      </w:r>
      <w:r w:rsidRPr="008D43AE">
        <w:rPr>
          <w:spacing w:val="3"/>
        </w:rPr>
        <w:t>ng</w:t>
      </w:r>
      <w:r w:rsidRPr="008D43AE">
        <w:t>s</w:t>
      </w:r>
      <w:r w:rsidRPr="008D43AE">
        <w:rPr>
          <w:spacing w:val="6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>h</w:t>
      </w:r>
      <w:r w:rsidRPr="008D43AE">
        <w:rPr>
          <w:spacing w:val="2"/>
        </w:rPr>
        <w:t xml:space="preserve"> st</w:t>
      </w:r>
      <w:r w:rsidRPr="008D43AE">
        <w:rPr>
          <w:spacing w:val="5"/>
        </w:rPr>
        <w:t>a</w:t>
      </w:r>
      <w:r w:rsidRPr="008D43AE">
        <w:rPr>
          <w:spacing w:val="3"/>
        </w:rPr>
        <w:t>ff</w:t>
      </w:r>
      <w:r w:rsidRPr="008D43AE">
        <w:t>,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d</w:t>
      </w:r>
      <w:r w:rsidRPr="008D43AE">
        <w:rPr>
          <w:spacing w:val="2"/>
        </w:rPr>
        <w:t>i</w:t>
      </w:r>
      <w:r w:rsidRPr="008D43AE">
        <w:rPr>
          <w:spacing w:val="3"/>
        </w:rPr>
        <w:t>re</w:t>
      </w:r>
      <w:r w:rsidRPr="008D43AE">
        <w:rPr>
          <w:spacing w:val="5"/>
        </w:rPr>
        <w:t>c</w:t>
      </w:r>
      <w:r w:rsidRPr="008D43AE">
        <w:rPr>
          <w:spacing w:val="2"/>
        </w:rPr>
        <w:t>t</w:t>
      </w:r>
      <w:r w:rsidRPr="008D43AE">
        <w:rPr>
          <w:spacing w:val="3"/>
        </w:rPr>
        <w:t>or</w:t>
      </w:r>
      <w:r w:rsidRPr="008D43AE">
        <w:t xml:space="preserve">s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rPr>
          <w:spacing w:val="2"/>
        </w:rPr>
        <w:t>i</w:t>
      </w:r>
      <w:r w:rsidRPr="008D43AE">
        <w:rPr>
          <w:spacing w:val="3"/>
        </w:rPr>
        <w:t>o</w:t>
      </w:r>
      <w:r w:rsidRPr="008D43AE">
        <w:t>r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5"/>
        </w:rPr>
        <w:t>a</w:t>
      </w:r>
      <w:r w:rsidRPr="008D43AE">
        <w:rPr>
          <w:spacing w:val="1"/>
        </w:rPr>
        <w:t>g</w:t>
      </w:r>
      <w:r w:rsidRPr="008D43AE">
        <w:rPr>
          <w:spacing w:val="3"/>
        </w:rPr>
        <w:t>er</w:t>
      </w:r>
      <w:r w:rsidRPr="008D43AE">
        <w:rPr>
          <w:spacing w:val="13"/>
        </w:rPr>
        <w:t>s</w:t>
      </w:r>
      <w:r w:rsidRPr="008D43AE">
        <w:t xml:space="preserve">. </w:t>
      </w:r>
      <w:r w:rsidRPr="008D43AE">
        <w:rPr>
          <w:spacing w:val="3"/>
        </w:rPr>
        <w:t>In</w:t>
      </w:r>
      <w:r w:rsidRPr="008D43AE">
        <w:rPr>
          <w:spacing w:val="1"/>
        </w:rPr>
        <w:t>v</w:t>
      </w:r>
      <w:r w:rsidRPr="008D43AE">
        <w:rPr>
          <w:spacing w:val="3"/>
        </w:rPr>
        <w:t>o</w:t>
      </w:r>
      <w:r w:rsidRPr="008D43AE">
        <w:rPr>
          <w:spacing w:val="4"/>
        </w:rPr>
        <w:t>l</w:t>
      </w:r>
      <w:r w:rsidRPr="008D43AE">
        <w:rPr>
          <w:spacing w:val="3"/>
        </w:rPr>
        <w:t>ve</w:t>
      </w:r>
      <w:r w:rsidRPr="008D43AE">
        <w:t>d</w:t>
      </w:r>
      <w:r w:rsidRPr="008D43AE">
        <w:rPr>
          <w:spacing w:val="-1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3"/>
        </w:rPr>
        <w:t>h</w:t>
      </w:r>
      <w:r w:rsidRPr="008D43AE">
        <w:t>e</w:t>
      </w:r>
      <w:r w:rsidRPr="008D43AE">
        <w:rPr>
          <w:spacing w:val="3"/>
        </w:rPr>
        <w:t xml:space="preserve"> d</w:t>
      </w:r>
      <w:r w:rsidRPr="008D43AE">
        <w:rPr>
          <w:spacing w:val="5"/>
        </w:rPr>
        <w:t>a</w:t>
      </w:r>
      <w:r w:rsidRPr="008D43AE">
        <w:t>y</w:t>
      </w:r>
      <w:r w:rsidRPr="008D43AE">
        <w:rPr>
          <w:spacing w:val="5"/>
        </w:rPr>
        <w:t xml:space="preserve">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d</w:t>
      </w:r>
      <w:r w:rsidRPr="008D43AE">
        <w:rPr>
          <w:spacing w:val="5"/>
        </w:rPr>
        <w:t>a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rPr>
          <w:spacing w:val="5"/>
        </w:rPr>
        <w:t>a</w:t>
      </w:r>
      <w:r w:rsidRPr="008D43AE">
        <w:rPr>
          <w:spacing w:val="3"/>
        </w:rPr>
        <w:t>g</w:t>
      </w:r>
      <w:r w:rsidRPr="008D43AE">
        <w:rPr>
          <w:spacing w:val="5"/>
        </w:rPr>
        <w:t>e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t>t</w:t>
      </w:r>
      <w:r w:rsidRPr="008D43AE">
        <w:rPr>
          <w:spacing w:val="-5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4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2"/>
        </w:rPr>
        <w:t>l</w:t>
      </w:r>
      <w:r w:rsidRPr="008D43AE">
        <w:rPr>
          <w:spacing w:val="4"/>
        </w:rPr>
        <w:t>i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rPr>
          <w:spacing w:val="4"/>
        </w:rPr>
        <w:t>t</w:t>
      </w:r>
      <w:r w:rsidRPr="008D43AE">
        <w:rPr>
          <w:spacing w:val="2"/>
        </w:rPr>
        <w:t>s</w:t>
      </w:r>
      <w:r w:rsidRPr="008D43AE">
        <w:t>.</w:t>
      </w:r>
    </w:p>
    <w:p w14:paraId="0EDF4664" w14:textId="77777777" w:rsidR="009747A2" w:rsidRPr="008D43AE" w:rsidRDefault="008D43AE">
      <w:pPr>
        <w:spacing w:line="270" w:lineRule="auto"/>
        <w:ind w:left="192" w:right="1462" w:firstLine="2"/>
      </w:pPr>
      <w:r w:rsidRPr="008D43AE">
        <w:rPr>
          <w:spacing w:val="4"/>
        </w:rPr>
        <w:t>P</w:t>
      </w:r>
      <w:r w:rsidRPr="008D43AE">
        <w:rPr>
          <w:spacing w:val="3"/>
        </w:rPr>
        <w:t>ar</w:t>
      </w:r>
      <w:r w:rsidRPr="008D43AE">
        <w:rPr>
          <w:spacing w:val="2"/>
        </w:rPr>
        <w:t>ti</w:t>
      </w:r>
      <w:r w:rsidRPr="008D43AE">
        <w:rPr>
          <w:spacing w:val="5"/>
        </w:rPr>
        <w:t>c</w:t>
      </w:r>
      <w:r w:rsidRPr="008D43AE">
        <w:rPr>
          <w:spacing w:val="2"/>
        </w:rPr>
        <w:t>i</w:t>
      </w:r>
      <w:r w:rsidRPr="008D43AE">
        <w:rPr>
          <w:spacing w:val="3"/>
        </w:rPr>
        <w:t>pa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3"/>
        </w:rPr>
        <w:t>o</w:t>
      </w:r>
      <w:r w:rsidRPr="008D43AE">
        <w:t>n</w:t>
      </w:r>
      <w:r w:rsidRPr="008D43AE">
        <w:rPr>
          <w:spacing w:val="-4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2"/>
        </w:rPr>
        <w:t xml:space="preserve"> t</w:t>
      </w:r>
      <w:r w:rsidRPr="008D43AE">
        <w:rPr>
          <w:spacing w:val="5"/>
        </w:rPr>
        <w:t>ea</w:t>
      </w:r>
      <w:r w:rsidRPr="008D43AE">
        <w:t>m</w:t>
      </w:r>
      <w:r w:rsidRPr="008D43AE">
        <w:rPr>
          <w:spacing w:val="-1"/>
        </w:rPr>
        <w:t xml:space="preserve"> </w:t>
      </w:r>
      <w:r w:rsidRPr="008D43AE">
        <w:rPr>
          <w:spacing w:val="6"/>
        </w:rPr>
        <w:t>b</w:t>
      </w:r>
      <w:r w:rsidRPr="008D43AE">
        <w:rPr>
          <w:spacing w:val="1"/>
        </w:rPr>
        <w:t>u</w:t>
      </w:r>
      <w:r w:rsidRPr="008D43AE">
        <w:rPr>
          <w:spacing w:val="4"/>
        </w:rPr>
        <w:t>i</w:t>
      </w:r>
      <w:r w:rsidRPr="008D43AE">
        <w:rPr>
          <w:spacing w:val="2"/>
        </w:rPr>
        <w:t>l</w:t>
      </w:r>
      <w:r w:rsidRPr="008D43AE">
        <w:rPr>
          <w:spacing w:val="3"/>
        </w:rPr>
        <w:t>d</w:t>
      </w:r>
      <w:r w:rsidRPr="008D43AE">
        <w:rPr>
          <w:spacing w:val="2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rPr>
          <w:spacing w:val="3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5"/>
        </w:rPr>
        <w:t>a</w:t>
      </w:r>
      <w:r w:rsidRPr="008D43AE">
        <w:rPr>
          <w:spacing w:val="2"/>
        </w:rPr>
        <w:t>l</w:t>
      </w:r>
      <w:r w:rsidRPr="008D43AE">
        <w:rPr>
          <w:spacing w:val="5"/>
        </w:rPr>
        <w:t>e</w:t>
      </w:r>
      <w:r w:rsidRPr="008D43AE">
        <w:t xml:space="preserve">s </w:t>
      </w:r>
      <w:r w:rsidRPr="008D43AE">
        <w:rPr>
          <w:spacing w:val="2"/>
        </w:rPr>
        <w:t>t</w:t>
      </w:r>
      <w:r w:rsidRPr="008D43AE">
        <w:rPr>
          <w:spacing w:val="3"/>
        </w:rPr>
        <w:t>r</w:t>
      </w:r>
      <w:r w:rsidRPr="008D43AE">
        <w:rPr>
          <w:spacing w:val="5"/>
        </w:rPr>
        <w:t>a</w:t>
      </w:r>
      <w:r w:rsidRPr="008D43AE">
        <w:rPr>
          <w:spacing w:val="4"/>
        </w:rPr>
        <w:t>i</w:t>
      </w:r>
      <w:r w:rsidRPr="008D43AE">
        <w:rPr>
          <w:spacing w:val="1"/>
        </w:rPr>
        <w:t>n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2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ven</w:t>
      </w:r>
      <w:r w:rsidRPr="008D43AE">
        <w:rPr>
          <w:spacing w:val="4"/>
        </w:rPr>
        <w:t>t</w:t>
      </w:r>
      <w:r w:rsidRPr="008D43AE">
        <w:rPr>
          <w:spacing w:val="2"/>
        </w:rPr>
        <w:t>s</w:t>
      </w:r>
      <w:r w:rsidRPr="008D43AE">
        <w:t xml:space="preserve">. </w:t>
      </w:r>
      <w:r w:rsidRPr="008D43AE">
        <w:rPr>
          <w:spacing w:val="2"/>
        </w:rPr>
        <w:t>P</w:t>
      </w:r>
      <w:r w:rsidRPr="008D43AE">
        <w:t>e</w:t>
      </w:r>
      <w:r w:rsidRPr="008D43AE">
        <w:rPr>
          <w:spacing w:val="1"/>
        </w:rPr>
        <w:t>r</w:t>
      </w:r>
      <w:r w:rsidRPr="008D43AE">
        <w:rPr>
          <w:spacing w:val="-2"/>
        </w:rPr>
        <w:t>f</w:t>
      </w:r>
      <w:r w:rsidRPr="008D43AE">
        <w:rPr>
          <w:spacing w:val="1"/>
        </w:rPr>
        <w:t>or</w:t>
      </w:r>
      <w:r w:rsidRPr="008D43AE">
        <w:rPr>
          <w:spacing w:val="-4"/>
        </w:rPr>
        <w:t>m</w:t>
      </w:r>
      <w:r w:rsidRPr="008D43AE">
        <w:rPr>
          <w:spacing w:val="3"/>
        </w:rPr>
        <w:t>a</w:t>
      </w:r>
      <w:r w:rsidRPr="008D43AE">
        <w:rPr>
          <w:spacing w:val="-1"/>
        </w:rPr>
        <w:t>n</w:t>
      </w:r>
      <w:r w:rsidRPr="008D43AE">
        <w:t>ce</w:t>
      </w:r>
      <w:r w:rsidRPr="008D43AE">
        <w:rPr>
          <w:spacing w:val="-7"/>
        </w:rPr>
        <w:t xml:space="preserve"> </w:t>
      </w:r>
      <w:r w:rsidRPr="008D43AE">
        <w:rPr>
          <w:spacing w:val="-4"/>
        </w:rPr>
        <w:t>m</w:t>
      </w:r>
      <w:r w:rsidRPr="008D43AE">
        <w:rPr>
          <w:spacing w:val="3"/>
        </w:rPr>
        <w:t>o</w:t>
      </w:r>
      <w:r w:rsidRPr="008D43AE">
        <w:rPr>
          <w:spacing w:val="-1"/>
        </w:rPr>
        <w:t>n</w:t>
      </w:r>
      <w:r w:rsidRPr="008D43AE">
        <w:t>it</w:t>
      </w:r>
      <w:r w:rsidRPr="008D43AE">
        <w:rPr>
          <w:spacing w:val="1"/>
        </w:rPr>
        <w:t>or</w:t>
      </w:r>
      <w:r w:rsidRPr="008D43AE">
        <w:t>i</w:t>
      </w:r>
      <w:r w:rsidRPr="008D43AE">
        <w:rPr>
          <w:spacing w:val="1"/>
        </w:rPr>
        <w:t>n</w:t>
      </w:r>
      <w:r w:rsidRPr="008D43AE">
        <w:t>g</w:t>
      </w:r>
      <w:r w:rsidRPr="008D43AE">
        <w:rPr>
          <w:spacing w:val="-10"/>
        </w:rPr>
        <w:t xml:space="preserve"> </w:t>
      </w:r>
      <w:r w:rsidRPr="008D43AE">
        <w:rPr>
          <w:spacing w:val="1"/>
        </w:rPr>
        <w:t>o</w:t>
      </w:r>
      <w:r w:rsidRPr="008D43AE">
        <w:t>f</w:t>
      </w:r>
      <w:r w:rsidRPr="008D43AE">
        <w:rPr>
          <w:spacing w:val="-1"/>
        </w:rPr>
        <w:t xml:space="preserve"> </w:t>
      </w:r>
      <w:r w:rsidRPr="008D43AE">
        <w:t>a</w:t>
      </w:r>
      <w:r w:rsidRPr="008D43AE">
        <w:rPr>
          <w:spacing w:val="1"/>
        </w:rPr>
        <w:t>c</w:t>
      </w:r>
      <w:r w:rsidRPr="008D43AE">
        <w:t>c</w:t>
      </w:r>
      <w:r w:rsidRPr="008D43AE">
        <w:rPr>
          <w:spacing w:val="1"/>
        </w:rPr>
        <w:t>o</w:t>
      </w:r>
      <w:r w:rsidRPr="008D43AE">
        <w:rPr>
          <w:spacing w:val="-1"/>
        </w:rPr>
        <w:t>un</w:t>
      </w:r>
      <w:r w:rsidRPr="008D43AE">
        <w:t>t</w:t>
      </w:r>
      <w:r w:rsidRPr="008D43AE">
        <w:rPr>
          <w:spacing w:val="-6"/>
        </w:rPr>
        <w:t xml:space="preserve"> </w:t>
      </w:r>
      <w:r w:rsidRPr="008D43AE">
        <w:rPr>
          <w:spacing w:val="3"/>
        </w:rPr>
        <w:t>e</w:t>
      </w:r>
      <w:r w:rsidRPr="008D43AE">
        <w:rPr>
          <w:spacing w:val="-1"/>
        </w:rPr>
        <w:t>x</w:t>
      </w:r>
      <w:r w:rsidRPr="008D43AE">
        <w:t>e</w:t>
      </w:r>
      <w:r w:rsidRPr="008D43AE">
        <w:rPr>
          <w:spacing w:val="1"/>
        </w:rPr>
        <w:t>c</w:t>
      </w:r>
      <w:r w:rsidRPr="008D43AE">
        <w:rPr>
          <w:spacing w:val="-1"/>
        </w:rPr>
        <w:t>u</w:t>
      </w:r>
      <w:r w:rsidRPr="008D43AE">
        <w:rPr>
          <w:spacing w:val="2"/>
        </w:rPr>
        <w:t>t</w:t>
      </w:r>
      <w:r w:rsidRPr="008D43AE">
        <w:t>i</w:t>
      </w:r>
      <w:r w:rsidRPr="008D43AE">
        <w:rPr>
          <w:spacing w:val="-1"/>
        </w:rPr>
        <w:t>v</w:t>
      </w:r>
      <w:r w:rsidRPr="008D43AE">
        <w:rPr>
          <w:spacing w:val="3"/>
        </w:rPr>
        <w:t>e</w:t>
      </w:r>
      <w:r w:rsidRPr="008D43AE">
        <w:t>s</w:t>
      </w:r>
      <w:r w:rsidRPr="008D43AE">
        <w:rPr>
          <w:spacing w:val="-8"/>
        </w:rPr>
        <w:t xml:space="preserve"> </w:t>
      </w:r>
      <w:r w:rsidRPr="008D43AE">
        <w:t>a</w:t>
      </w:r>
      <w:r w:rsidRPr="008D43AE">
        <w:rPr>
          <w:spacing w:val="-1"/>
        </w:rPr>
        <w:t>n</w:t>
      </w:r>
      <w:r w:rsidRPr="008D43AE">
        <w:t>d</w:t>
      </w:r>
      <w:r w:rsidRPr="008D43AE">
        <w:rPr>
          <w:spacing w:val="-2"/>
        </w:rPr>
        <w:t xml:space="preserve"> </w:t>
      </w:r>
      <w:r w:rsidRPr="008D43AE">
        <w:t>a</w:t>
      </w:r>
      <w:r w:rsidRPr="008D43AE">
        <w:rPr>
          <w:spacing w:val="1"/>
        </w:rPr>
        <w:t>c</w:t>
      </w:r>
      <w:r w:rsidRPr="008D43AE">
        <w:t>c</w:t>
      </w:r>
      <w:r w:rsidRPr="008D43AE">
        <w:rPr>
          <w:spacing w:val="1"/>
        </w:rPr>
        <w:t>ou</w:t>
      </w:r>
      <w:r w:rsidRPr="008D43AE">
        <w:rPr>
          <w:spacing w:val="-1"/>
        </w:rPr>
        <w:t>n</w:t>
      </w:r>
      <w:r w:rsidRPr="008D43AE">
        <w:t>t</w:t>
      </w:r>
      <w:r w:rsidRPr="008D43AE">
        <w:rPr>
          <w:spacing w:val="-6"/>
        </w:rPr>
        <w:t xml:space="preserve"> </w:t>
      </w:r>
      <w:r w:rsidRPr="008D43AE">
        <w:t>te</w:t>
      </w:r>
      <w:r w:rsidRPr="008D43AE">
        <w:rPr>
          <w:spacing w:val="3"/>
        </w:rPr>
        <w:t>a</w:t>
      </w:r>
      <w:r w:rsidRPr="008D43AE">
        <w:rPr>
          <w:spacing w:val="-1"/>
        </w:rPr>
        <w:t>ms</w:t>
      </w:r>
      <w:r w:rsidRPr="008D43AE">
        <w:t>.</w:t>
      </w:r>
    </w:p>
    <w:p w14:paraId="269C3123" w14:textId="77777777" w:rsidR="009747A2" w:rsidRPr="008D43AE" w:rsidRDefault="008D43AE">
      <w:pPr>
        <w:spacing w:before="3" w:line="270" w:lineRule="auto"/>
        <w:ind w:left="194" w:right="242" w:firstLine="2"/>
      </w:pPr>
      <w:r w:rsidRPr="008D43AE">
        <w:t>A</w:t>
      </w:r>
      <w:r w:rsidRPr="008D43AE">
        <w:rPr>
          <w:spacing w:val="4"/>
        </w:rPr>
        <w:t>d</w:t>
      </w:r>
      <w:r w:rsidRPr="008D43AE">
        <w:rPr>
          <w:spacing w:val="3"/>
        </w:rPr>
        <w:t>dre</w:t>
      </w:r>
      <w:r w:rsidRPr="008D43AE">
        <w:rPr>
          <w:spacing w:val="4"/>
        </w:rPr>
        <w:t>s</w:t>
      </w:r>
      <w:r w:rsidRPr="008D43AE">
        <w:t>s</w:t>
      </w:r>
      <w:r w:rsidRPr="008D43AE">
        <w:rPr>
          <w:spacing w:val="-3"/>
        </w:rPr>
        <w:t xml:space="preserve"> </w:t>
      </w:r>
      <w:r w:rsidRPr="008D43AE">
        <w:rPr>
          <w:spacing w:val="5"/>
        </w:rPr>
        <w:t>c</w:t>
      </w:r>
      <w:r w:rsidRPr="008D43AE">
        <w:rPr>
          <w:spacing w:val="2"/>
        </w:rPr>
        <w:t>l</w:t>
      </w:r>
      <w:r w:rsidRPr="008D43AE">
        <w:rPr>
          <w:spacing w:val="4"/>
        </w:rPr>
        <w:t>i</w:t>
      </w:r>
      <w:r w:rsidRPr="008D43AE">
        <w:rPr>
          <w:spacing w:val="3"/>
        </w:rPr>
        <w:t>en</w:t>
      </w:r>
      <w:r w:rsidRPr="008D43AE">
        <w:t>t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rPr>
          <w:spacing w:val="3"/>
        </w:rPr>
        <w:t>ce</w:t>
      </w:r>
      <w:r w:rsidRPr="008D43AE">
        <w:rPr>
          <w:spacing w:val="5"/>
        </w:rPr>
        <w:t>r</w:t>
      </w:r>
      <w:r w:rsidRPr="008D43AE">
        <w:rPr>
          <w:spacing w:val="3"/>
        </w:rPr>
        <w:t>n</w:t>
      </w:r>
      <w:r w:rsidRPr="008D43AE">
        <w:t>s</w:t>
      </w:r>
      <w:r w:rsidRPr="008D43AE">
        <w:rPr>
          <w:spacing w:val="-3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3"/>
        </w:rPr>
        <w:t xml:space="preserve"> en</w:t>
      </w:r>
      <w:r w:rsidRPr="008D43AE">
        <w:rPr>
          <w:spacing w:val="4"/>
        </w:rPr>
        <w:t>s</w:t>
      </w:r>
      <w:r w:rsidRPr="008D43AE">
        <w:rPr>
          <w:spacing w:val="1"/>
        </w:rPr>
        <w:t>u</w:t>
      </w:r>
      <w:r w:rsidRPr="008D43AE">
        <w:rPr>
          <w:spacing w:val="3"/>
        </w:rPr>
        <w:t>r</w:t>
      </w:r>
      <w:r w:rsidRPr="008D43AE">
        <w:t xml:space="preserve">e </w:t>
      </w:r>
      <w:r w:rsidRPr="008D43AE">
        <w:rPr>
          <w:spacing w:val="4"/>
        </w:rPr>
        <w:t>t</w:t>
      </w:r>
      <w:r w:rsidRPr="008D43AE">
        <w:rPr>
          <w:spacing w:val="3"/>
        </w:rPr>
        <w:t>h</w:t>
      </w:r>
      <w:r w:rsidRPr="008D43AE">
        <w:t>e</w:t>
      </w:r>
      <w:r w:rsidRPr="008D43AE">
        <w:rPr>
          <w:spacing w:val="3"/>
        </w:rPr>
        <w:t xml:space="preserve"> r</w:t>
      </w:r>
      <w:r w:rsidRPr="008D43AE">
        <w:rPr>
          <w:spacing w:val="5"/>
        </w:rPr>
        <w:t>e</w:t>
      </w:r>
      <w:r w:rsidRPr="008D43AE">
        <w:rPr>
          <w:spacing w:val="2"/>
        </w:rPr>
        <w:t>s</w:t>
      </w:r>
      <w:r w:rsidRPr="008D43AE">
        <w:rPr>
          <w:spacing w:val="3"/>
        </w:rPr>
        <w:t>o</w:t>
      </w:r>
      <w:r w:rsidRPr="008D43AE">
        <w:rPr>
          <w:spacing w:val="4"/>
        </w:rPr>
        <w:t>l</w:t>
      </w:r>
      <w:r w:rsidRPr="008D43AE">
        <w:rPr>
          <w:spacing w:val="1"/>
        </w:rPr>
        <w:t>u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t>n</w:t>
      </w:r>
      <w:r w:rsidRPr="008D43AE">
        <w:rPr>
          <w:spacing w:val="-4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1"/>
        </w:rPr>
        <w:t xml:space="preserve"> </w:t>
      </w:r>
      <w:r w:rsidRPr="008D43AE">
        <w:rPr>
          <w:spacing w:val="4"/>
        </w:rPr>
        <w:t>i</w:t>
      </w:r>
      <w:r w:rsidRPr="008D43AE">
        <w:rPr>
          <w:spacing w:val="2"/>
        </w:rPr>
        <w:t>s</w:t>
      </w:r>
      <w:r w:rsidRPr="008D43AE">
        <w:rPr>
          <w:spacing w:val="4"/>
        </w:rPr>
        <w:t>s</w:t>
      </w:r>
      <w:r w:rsidRPr="008D43AE">
        <w:rPr>
          <w:spacing w:val="1"/>
        </w:rPr>
        <w:t>u</w:t>
      </w:r>
      <w:r w:rsidRPr="008D43AE">
        <w:rPr>
          <w:spacing w:val="5"/>
        </w:rPr>
        <w:t>e</w:t>
      </w:r>
      <w:r w:rsidRPr="008D43AE">
        <w:t>s</w:t>
      </w:r>
      <w:r w:rsidRPr="008D43AE">
        <w:rPr>
          <w:spacing w:val="-1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4"/>
        </w:rPr>
        <w:t xml:space="preserve"> </w:t>
      </w:r>
      <w:r w:rsidRPr="008D43AE">
        <w:t>a</w:t>
      </w:r>
      <w:r w:rsidRPr="008D43AE">
        <w:rPr>
          <w:spacing w:val="4"/>
        </w:rPr>
        <w:t xml:space="preserve"> </w:t>
      </w:r>
      <w:r w:rsidRPr="008D43AE">
        <w:rPr>
          <w:spacing w:val="2"/>
        </w:rPr>
        <w:t>t</w:t>
      </w:r>
      <w:r w:rsidRPr="008D43AE">
        <w:rPr>
          <w:spacing w:val="7"/>
        </w:rPr>
        <w:t>i</w:t>
      </w:r>
      <w:r w:rsidRPr="008D43AE">
        <w:rPr>
          <w:spacing w:val="1"/>
        </w:rPr>
        <w:t>m</w:t>
      </w:r>
      <w:r w:rsidRPr="008D43AE">
        <w:rPr>
          <w:spacing w:val="3"/>
        </w:rPr>
        <w:t>e</w:t>
      </w:r>
      <w:r w:rsidRPr="008D43AE">
        <w:rPr>
          <w:spacing w:val="4"/>
        </w:rPr>
        <w:t>l</w:t>
      </w:r>
      <w:r w:rsidRPr="008D43AE">
        <w:t>y</w:t>
      </w:r>
      <w:r w:rsidRPr="008D43AE">
        <w:rPr>
          <w:spacing w:val="1"/>
        </w:rPr>
        <w:t xml:space="preserve"> m</w:t>
      </w:r>
      <w:r w:rsidRPr="008D43AE">
        <w:rPr>
          <w:spacing w:val="5"/>
        </w:rPr>
        <w:t>a</w:t>
      </w:r>
      <w:r w:rsidRPr="008D43AE">
        <w:rPr>
          <w:spacing w:val="3"/>
        </w:rPr>
        <w:t>nner</w:t>
      </w:r>
      <w:r w:rsidRPr="008D43AE">
        <w:t xml:space="preserve">. </w:t>
      </w:r>
      <w:r w:rsidRPr="008D43AE">
        <w:rPr>
          <w:spacing w:val="3"/>
        </w:rPr>
        <w:t>Ma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rPr>
          <w:spacing w:val="2"/>
        </w:rPr>
        <w:t>t</w:t>
      </w:r>
      <w:r w:rsidRPr="008D43AE">
        <w:rPr>
          <w:spacing w:val="3"/>
        </w:rPr>
        <w:t>a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rPr>
          <w:spacing w:val="2"/>
        </w:rPr>
        <w:t>i</w:t>
      </w:r>
      <w:r w:rsidRPr="008D43AE">
        <w:rPr>
          <w:spacing w:val="5"/>
        </w:rPr>
        <w:t>n</w:t>
      </w:r>
      <w:r w:rsidRPr="008D43AE">
        <w:t>g</w:t>
      </w:r>
      <w:r w:rsidRPr="008D43AE">
        <w:rPr>
          <w:spacing w:val="-4"/>
        </w:rPr>
        <w:t xml:space="preserve"> </w:t>
      </w:r>
      <w:r w:rsidRPr="008D43AE">
        <w:rPr>
          <w:spacing w:val="3"/>
        </w:rPr>
        <w:t>c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rPr>
          <w:spacing w:val="2"/>
        </w:rPr>
        <w:t>t</w:t>
      </w:r>
      <w:r w:rsidRPr="008D43AE">
        <w:rPr>
          <w:spacing w:val="3"/>
        </w:rPr>
        <w:t>a</w:t>
      </w:r>
      <w:r w:rsidRPr="008D43AE">
        <w:rPr>
          <w:spacing w:val="5"/>
        </w:rPr>
        <w:t>c</w:t>
      </w:r>
      <w:r w:rsidRPr="008D43AE">
        <w:t>t</w:t>
      </w:r>
      <w:r w:rsidRPr="008D43AE">
        <w:rPr>
          <w:spacing w:val="1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 xml:space="preserve">h </w:t>
      </w:r>
      <w:r w:rsidRPr="008D43AE">
        <w:rPr>
          <w:spacing w:val="5"/>
        </w:rPr>
        <w:t>c</w:t>
      </w:r>
      <w:r w:rsidRPr="008D43AE">
        <w:rPr>
          <w:spacing w:val="2"/>
        </w:rPr>
        <w:t>li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rPr>
          <w:spacing w:val="4"/>
        </w:rPr>
        <w:t>t</w:t>
      </w:r>
      <w:r w:rsidRPr="008D43AE">
        <w:t>s</w:t>
      </w:r>
      <w:r w:rsidRPr="008D43AE">
        <w:rPr>
          <w:spacing w:val="6"/>
        </w:rPr>
        <w:t xml:space="preserve"> </w:t>
      </w:r>
      <w:r w:rsidRPr="008D43AE">
        <w:t>-</w:t>
      </w:r>
      <w:r w:rsidRPr="008D43AE">
        <w:rPr>
          <w:spacing w:val="5"/>
        </w:rPr>
        <w:t xml:space="preserve"> </w:t>
      </w:r>
      <w:r w:rsidRPr="008D43AE">
        <w:rPr>
          <w:spacing w:val="3"/>
        </w:rPr>
        <w:t>g</w:t>
      </w:r>
      <w:r w:rsidRPr="008D43AE">
        <w:rPr>
          <w:spacing w:val="2"/>
        </w:rPr>
        <w:t>i</w:t>
      </w:r>
      <w:r w:rsidRPr="008D43AE">
        <w:rPr>
          <w:spacing w:val="3"/>
        </w:rPr>
        <w:t>v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1"/>
        </w:rPr>
        <w:t>h</w:t>
      </w:r>
      <w:r w:rsidRPr="008D43AE">
        <w:rPr>
          <w:spacing w:val="5"/>
        </w:rPr>
        <w:t>e</w:t>
      </w:r>
      <w:r w:rsidRPr="008D43AE">
        <w:t>m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r</w:t>
      </w:r>
      <w:r w:rsidRPr="008D43AE">
        <w:rPr>
          <w:spacing w:val="5"/>
        </w:rPr>
        <w:t>e</w:t>
      </w:r>
      <w:r w:rsidRPr="008D43AE">
        <w:rPr>
          <w:spacing w:val="3"/>
        </w:rPr>
        <w:t>g</w:t>
      </w:r>
      <w:r w:rsidRPr="008D43AE">
        <w:rPr>
          <w:spacing w:val="1"/>
        </w:rPr>
        <w:t>u</w:t>
      </w:r>
      <w:r w:rsidRPr="008D43AE">
        <w:rPr>
          <w:spacing w:val="2"/>
        </w:rPr>
        <w:t>l</w:t>
      </w:r>
      <w:r w:rsidRPr="008D43AE">
        <w:rPr>
          <w:spacing w:val="3"/>
        </w:rPr>
        <w:t>a</w:t>
      </w:r>
      <w:r w:rsidRPr="008D43AE">
        <w:t>r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upda</w:t>
      </w:r>
      <w:r w:rsidRPr="008D43AE">
        <w:rPr>
          <w:spacing w:val="2"/>
        </w:rPr>
        <w:t>t</w:t>
      </w:r>
      <w:r w:rsidRPr="008D43AE">
        <w:rPr>
          <w:spacing w:val="3"/>
        </w:rPr>
        <w:t>e</w:t>
      </w:r>
      <w:r w:rsidRPr="008D43AE">
        <w:rPr>
          <w:spacing w:val="2"/>
        </w:rPr>
        <w:t>s</w:t>
      </w:r>
      <w:r w:rsidRPr="008D43AE">
        <w:t>.</w:t>
      </w:r>
    </w:p>
    <w:p w14:paraId="5115D824" w14:textId="77777777" w:rsidR="009747A2" w:rsidRPr="008D43AE" w:rsidRDefault="008D43AE">
      <w:pPr>
        <w:spacing w:before="1"/>
        <w:ind w:left="194"/>
      </w:pPr>
      <w:r w:rsidRPr="008D43AE">
        <w:rPr>
          <w:spacing w:val="3"/>
        </w:rPr>
        <w:t>I</w:t>
      </w:r>
      <w:r w:rsidRPr="008D43AE">
        <w:t>n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c</w:t>
      </w:r>
      <w:r w:rsidRPr="008D43AE">
        <w:rPr>
          <w:spacing w:val="3"/>
        </w:rPr>
        <w:t>ha</w:t>
      </w:r>
      <w:r w:rsidRPr="008D43AE">
        <w:rPr>
          <w:spacing w:val="5"/>
        </w:rPr>
        <w:t>r</w:t>
      </w:r>
      <w:r w:rsidRPr="008D43AE">
        <w:rPr>
          <w:spacing w:val="1"/>
        </w:rPr>
        <w:t>g</w:t>
      </w:r>
      <w:r w:rsidRPr="008D43AE">
        <w:t xml:space="preserve">e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1"/>
        </w:rPr>
        <w:t xml:space="preserve"> </w:t>
      </w:r>
      <w:r w:rsidRPr="008D43AE">
        <w:rPr>
          <w:spacing w:val="6"/>
        </w:rPr>
        <w:t>b</w:t>
      </w:r>
      <w:r w:rsidRPr="008D43AE">
        <w:rPr>
          <w:spacing w:val="1"/>
        </w:rPr>
        <w:t>u</w:t>
      </w:r>
      <w:r w:rsidRPr="008D43AE">
        <w:rPr>
          <w:spacing w:val="6"/>
        </w:rPr>
        <w:t>d</w:t>
      </w:r>
      <w:r w:rsidRPr="008D43AE">
        <w:rPr>
          <w:spacing w:val="1"/>
        </w:rPr>
        <w:t>g</w:t>
      </w:r>
      <w:r w:rsidRPr="008D43AE">
        <w:rPr>
          <w:spacing w:val="3"/>
        </w:rPr>
        <w:t>e</w:t>
      </w:r>
      <w:r w:rsidRPr="008D43AE">
        <w:rPr>
          <w:spacing w:val="4"/>
        </w:rPr>
        <w:t>t</w:t>
      </w:r>
      <w:r w:rsidRPr="008D43AE">
        <w:t>s</w:t>
      </w:r>
      <w:r w:rsidRPr="008D43AE">
        <w:rPr>
          <w:spacing w:val="-2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6"/>
        </w:rPr>
        <w:t>d</w:t>
      </w:r>
      <w:r w:rsidRPr="008D43AE">
        <w:rPr>
          <w:spacing w:val="-1"/>
        </w:rPr>
        <w:t>m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rPr>
          <w:spacing w:val="2"/>
        </w:rPr>
        <w:t>i</w:t>
      </w:r>
      <w:r w:rsidRPr="008D43AE">
        <w:rPr>
          <w:spacing w:val="4"/>
        </w:rPr>
        <w:t>s</w:t>
      </w:r>
      <w:r w:rsidRPr="008D43AE">
        <w:rPr>
          <w:spacing w:val="2"/>
        </w:rPr>
        <w:t>t</w:t>
      </w:r>
      <w:r w:rsidRPr="008D43AE">
        <w:rPr>
          <w:spacing w:val="3"/>
        </w:rPr>
        <w:t>ra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t>.</w:t>
      </w:r>
    </w:p>
    <w:p w14:paraId="4E11C168" w14:textId="77777777" w:rsidR="009747A2" w:rsidRPr="008D43AE" w:rsidRDefault="008D43AE">
      <w:pPr>
        <w:spacing w:before="31"/>
        <w:ind w:left="194"/>
      </w:pPr>
      <w:r w:rsidRPr="008D43AE">
        <w:rPr>
          <w:spacing w:val="5"/>
        </w:rPr>
        <w:t>O</w:t>
      </w:r>
      <w:r w:rsidRPr="008D43AE">
        <w:rPr>
          <w:spacing w:val="1"/>
        </w:rPr>
        <w:t>v</w:t>
      </w:r>
      <w:r w:rsidRPr="008D43AE">
        <w:rPr>
          <w:spacing w:val="3"/>
        </w:rPr>
        <w:t>e</w:t>
      </w:r>
      <w:r w:rsidRPr="008D43AE">
        <w:rPr>
          <w:spacing w:val="5"/>
        </w:rPr>
        <w:t>r</w:t>
      </w:r>
      <w:r w:rsidRPr="008D43AE">
        <w:rPr>
          <w:spacing w:val="2"/>
        </w:rPr>
        <w:t>s</w:t>
      </w:r>
      <w:r w:rsidRPr="008D43AE">
        <w:rPr>
          <w:spacing w:val="3"/>
        </w:rPr>
        <w:t>e</w:t>
      </w:r>
      <w:r w:rsidRPr="008D43AE">
        <w:t>e</w:t>
      </w:r>
      <w:r w:rsidRPr="008D43AE">
        <w:rPr>
          <w:spacing w:val="-2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3"/>
        </w:rPr>
        <w:t>x</w:t>
      </w:r>
      <w:r w:rsidRPr="008D43AE">
        <w:rPr>
          <w:spacing w:val="2"/>
        </w:rPr>
        <w:t>i</w:t>
      </w:r>
      <w:r w:rsidRPr="008D43AE">
        <w:rPr>
          <w:spacing w:val="4"/>
        </w:rPr>
        <w:t>s</w:t>
      </w:r>
      <w:r w:rsidRPr="008D43AE">
        <w:rPr>
          <w:spacing w:val="2"/>
        </w:rPr>
        <w:t>t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2"/>
        </w:rPr>
        <w:t xml:space="preserve"> </w:t>
      </w:r>
      <w:r w:rsidRPr="008D43AE">
        <w:rPr>
          <w:spacing w:val="5"/>
        </w:rPr>
        <w:t>ca</w:t>
      </w:r>
      <w:r w:rsidRPr="008D43AE">
        <w:rPr>
          <w:spacing w:val="1"/>
        </w:rPr>
        <w:t>m</w:t>
      </w:r>
      <w:r w:rsidRPr="008D43AE">
        <w:rPr>
          <w:spacing w:val="3"/>
        </w:rPr>
        <w:t>pa</w:t>
      </w:r>
      <w:r w:rsidRPr="008D43AE">
        <w:rPr>
          <w:spacing w:val="4"/>
        </w:rPr>
        <w:t>i</w:t>
      </w:r>
      <w:r w:rsidRPr="008D43AE">
        <w:rPr>
          <w:spacing w:val="3"/>
        </w:rPr>
        <w:t>gn</w:t>
      </w:r>
      <w:r w:rsidRPr="008D43AE">
        <w:t>s</w:t>
      </w:r>
      <w:r w:rsidRPr="008D43AE">
        <w:rPr>
          <w:spacing w:val="-5"/>
        </w:rPr>
        <w:t xml:space="preserve">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6"/>
        </w:rPr>
        <w:t xml:space="preserve"> </w:t>
      </w:r>
      <w:r w:rsidRPr="008D43AE">
        <w:rPr>
          <w:spacing w:val="1"/>
        </w:rPr>
        <w:t>g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t>w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k</w:t>
      </w:r>
      <w:r w:rsidRPr="008D43AE">
        <w:rPr>
          <w:spacing w:val="5"/>
        </w:rPr>
        <w:t>e</w:t>
      </w:r>
      <w:r w:rsidRPr="008D43AE">
        <w:t>y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acc</w:t>
      </w:r>
      <w:r w:rsidRPr="008D43AE">
        <w:rPr>
          <w:spacing w:val="6"/>
        </w:rPr>
        <w:t>o</w:t>
      </w:r>
      <w:r w:rsidRPr="008D43AE">
        <w:rPr>
          <w:spacing w:val="3"/>
        </w:rPr>
        <w:t>un</w:t>
      </w:r>
      <w:r w:rsidRPr="008D43AE">
        <w:rPr>
          <w:spacing w:val="2"/>
        </w:rPr>
        <w:t>ts</w:t>
      </w:r>
      <w:r w:rsidRPr="008D43AE">
        <w:t>.</w:t>
      </w:r>
    </w:p>
    <w:p w14:paraId="1A3594F1" w14:textId="77777777" w:rsidR="009747A2" w:rsidRPr="008D43AE" w:rsidRDefault="008D43AE">
      <w:pPr>
        <w:spacing w:before="29"/>
        <w:ind w:left="194"/>
      </w:pPr>
      <w:r w:rsidRPr="008D43AE">
        <w:rPr>
          <w:spacing w:val="2"/>
        </w:rPr>
        <w:t>D</w:t>
      </w:r>
      <w:r w:rsidRPr="008D43AE">
        <w:rPr>
          <w:spacing w:val="3"/>
        </w:rPr>
        <w:t>e</w:t>
      </w:r>
      <w:r w:rsidRPr="008D43AE">
        <w:rPr>
          <w:spacing w:val="4"/>
        </w:rPr>
        <w:t>li</w:t>
      </w:r>
      <w:r w:rsidRPr="008D43AE">
        <w:rPr>
          <w:spacing w:val="1"/>
        </w:rPr>
        <w:t>v</w:t>
      </w:r>
      <w:r w:rsidRPr="008D43AE">
        <w:rPr>
          <w:spacing w:val="3"/>
        </w:rPr>
        <w:t>er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5"/>
        </w:rPr>
        <w:t xml:space="preserve"> 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rPr>
          <w:spacing w:val="1"/>
        </w:rPr>
        <w:t>g</w:t>
      </w:r>
      <w:r w:rsidRPr="008D43AE">
        <w:rPr>
          <w:spacing w:val="3"/>
        </w:rPr>
        <w:t>o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rke</w:t>
      </w:r>
      <w:r w:rsidRPr="008D43AE">
        <w:t>t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a</w:t>
      </w:r>
      <w:r w:rsidRPr="008D43AE">
        <w:rPr>
          <w:spacing w:val="1"/>
        </w:rPr>
        <w:t>n</w:t>
      </w:r>
      <w:r w:rsidRPr="008D43AE">
        <w:rPr>
          <w:spacing w:val="5"/>
        </w:rPr>
        <w:t>a</w:t>
      </w:r>
      <w:r w:rsidRPr="008D43AE">
        <w:rPr>
          <w:spacing w:val="4"/>
        </w:rPr>
        <w:t>l</w:t>
      </w:r>
      <w:r w:rsidRPr="008D43AE">
        <w:rPr>
          <w:spacing w:val="1"/>
        </w:rPr>
        <w:t>y</w:t>
      </w:r>
      <w:r w:rsidRPr="008D43AE">
        <w:rPr>
          <w:spacing w:val="4"/>
        </w:rPr>
        <w:t>si</w:t>
      </w:r>
      <w:r w:rsidRPr="008D43AE">
        <w:t>s</w:t>
      </w:r>
      <w:r w:rsidRPr="008D43AE">
        <w:rPr>
          <w:spacing w:val="-2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2"/>
        </w:rPr>
        <w:t>s</w:t>
      </w:r>
      <w:r w:rsidRPr="008D43AE">
        <w:rPr>
          <w:spacing w:val="4"/>
        </w:rPr>
        <w:t>s</w:t>
      </w:r>
      <w:r w:rsidRPr="008D43AE">
        <w:rPr>
          <w:spacing w:val="3"/>
        </w:rPr>
        <w:t>e</w:t>
      </w:r>
      <w:r w:rsidRPr="008D43AE">
        <w:rPr>
          <w:spacing w:val="4"/>
        </w:rPr>
        <w:t>ss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-4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1"/>
        </w:rPr>
        <w:t xml:space="preserve"> </w:t>
      </w:r>
      <w:r w:rsidRPr="008D43AE">
        <w:rPr>
          <w:spacing w:val="5"/>
        </w:rPr>
        <w:t>c</w:t>
      </w:r>
      <w:r w:rsidRPr="008D43AE">
        <w:rPr>
          <w:spacing w:val="6"/>
        </w:rPr>
        <w:t>o</w:t>
      </w:r>
      <w:r w:rsidRPr="008D43AE">
        <w:rPr>
          <w:spacing w:val="-1"/>
        </w:rPr>
        <w:t>m</w:t>
      </w:r>
      <w:r w:rsidRPr="008D43AE">
        <w:rPr>
          <w:spacing w:val="3"/>
        </w:rPr>
        <w:t>p</w:t>
      </w:r>
      <w:r w:rsidRPr="008D43AE">
        <w:rPr>
          <w:spacing w:val="5"/>
        </w:rPr>
        <w:t>e</w:t>
      </w:r>
      <w:r w:rsidRPr="008D43AE">
        <w:rPr>
          <w:spacing w:val="2"/>
        </w:rPr>
        <w:t>tit</w:t>
      </w:r>
      <w:r w:rsidRPr="008D43AE">
        <w:rPr>
          <w:spacing w:val="3"/>
        </w:rPr>
        <w:t>o</w:t>
      </w:r>
      <w:r w:rsidRPr="008D43AE">
        <w:rPr>
          <w:spacing w:val="5"/>
        </w:rPr>
        <w:t>r</w:t>
      </w:r>
      <w:r w:rsidRPr="008D43AE">
        <w:rPr>
          <w:spacing w:val="2"/>
        </w:rPr>
        <w:t>s</w:t>
      </w:r>
      <w:r w:rsidRPr="008D43AE">
        <w:t>.</w:t>
      </w:r>
    </w:p>
    <w:p w14:paraId="149F9315" w14:textId="77777777" w:rsidR="009747A2" w:rsidRPr="008D43AE" w:rsidRDefault="008D43AE">
      <w:pPr>
        <w:spacing w:before="29" w:line="272" w:lineRule="auto"/>
        <w:ind w:right="664" w:firstLine="194"/>
      </w:pPr>
      <w:r w:rsidRPr="008D43AE">
        <w:pict w14:anchorId="0BF4DB02">
          <v:group id="_x0000_s1036" style="position:absolute;left:0;text-align:left;margin-left:214.25pt;margin-top:-142.1pt;width:9.1pt;height:155.2pt;z-index:-251659776;mso-position-horizontal-relative:page" coordorigin="4285,-2842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-2842;width:182;height:245">
              <v:imagedata r:id="rId6" o:title=""/>
            </v:shape>
            <v:shape id="_x0000_s1047" type="#_x0000_t75" style="position:absolute;left:4285;top:-2583;width:182;height:245">
              <v:imagedata r:id="rId6" o:title=""/>
            </v:shape>
            <v:shape id="_x0000_s1046" type="#_x0000_t75" style="position:absolute;left:4285;top:-2324;width:182;height:245">
              <v:imagedata r:id="rId6" o:title=""/>
            </v:shape>
            <v:shape id="_x0000_s1045" type="#_x0000_t75" style="position:absolute;left:4285;top:-2062;width:182;height:245">
              <v:imagedata r:id="rId6" o:title=""/>
            </v:shape>
            <v:shape id="_x0000_s1044" type="#_x0000_t75" style="position:absolute;left:4285;top:-1803;width:182;height:245">
              <v:imagedata r:id="rId6" o:title=""/>
            </v:shape>
            <v:shape id="_x0000_s1043" type="#_x0000_t75" style="position:absolute;left:4285;top:-1543;width:182;height:245">
              <v:imagedata r:id="rId6" o:title=""/>
            </v:shape>
            <v:shape id="_x0000_s1042" type="#_x0000_t75" style="position:absolute;left:4285;top:-1282;width:182;height:245">
              <v:imagedata r:id="rId6" o:title=""/>
            </v:shape>
            <v:shape id="_x0000_s1041" type="#_x0000_t75" style="position:absolute;left:4285;top:-1023;width:182;height:245">
              <v:imagedata r:id="rId6" o:title=""/>
            </v:shape>
            <v:shape id="_x0000_s1040" type="#_x0000_t75" style="position:absolute;left:4285;top:-763;width:182;height:245">
              <v:imagedata r:id="rId6" o:title=""/>
            </v:shape>
            <v:shape id="_x0000_s1039" type="#_x0000_t75" style="position:absolute;left:4285;top:-502;width:182;height:245">
              <v:imagedata r:id="rId6" o:title=""/>
            </v:shape>
            <v:shape id="_x0000_s1038" type="#_x0000_t75" style="position:absolute;left:4285;top:-243;width:182;height:245">
              <v:imagedata r:id="rId6" o:title=""/>
            </v:shape>
            <v:shape id="_x0000_s1037" type="#_x0000_t75" style="position:absolute;left:4285;top:17;width:182;height:245">
              <v:imagedata r:id="rId6" o:title=""/>
            </v:shape>
            <w10:wrap anchorx="page"/>
          </v:group>
        </w:pict>
      </w:r>
      <w:r w:rsidRPr="008D43AE">
        <w:rPr>
          <w:spacing w:val="1"/>
        </w:rPr>
        <w:t>R</w:t>
      </w:r>
      <w:r w:rsidRPr="008D43AE">
        <w:rPr>
          <w:spacing w:val="5"/>
        </w:rPr>
        <w:t>e</w:t>
      </w:r>
      <w:r w:rsidRPr="008D43AE">
        <w:rPr>
          <w:spacing w:val="2"/>
        </w:rPr>
        <w:t>t</w:t>
      </w:r>
      <w:r w:rsidRPr="008D43AE">
        <w:rPr>
          <w:spacing w:val="3"/>
        </w:rPr>
        <w:t>a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acc</w:t>
      </w:r>
      <w:r w:rsidRPr="008D43AE">
        <w:rPr>
          <w:spacing w:val="6"/>
        </w:rPr>
        <w:t>o</w:t>
      </w:r>
      <w:r w:rsidRPr="008D43AE">
        <w:rPr>
          <w:spacing w:val="3"/>
        </w:rPr>
        <w:t>u</w:t>
      </w:r>
      <w:r w:rsidRPr="008D43AE">
        <w:rPr>
          <w:spacing w:val="1"/>
        </w:rPr>
        <w:t>n</w:t>
      </w:r>
      <w:r w:rsidRPr="008D43AE">
        <w:rPr>
          <w:spacing w:val="4"/>
        </w:rPr>
        <w:t>t</w:t>
      </w:r>
      <w:r w:rsidRPr="008D43AE">
        <w:t>s</w:t>
      </w:r>
      <w:r w:rsidRPr="008D43AE">
        <w:rPr>
          <w:spacing w:val="-3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1"/>
        </w:rPr>
        <w:t>h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rPr>
          <w:spacing w:val="3"/>
        </w:rPr>
        <w:t>ug</w:t>
      </w:r>
      <w:r w:rsidRPr="008D43AE">
        <w:t xml:space="preserve">h </w:t>
      </w:r>
      <w:r w:rsidRPr="008D43AE">
        <w:rPr>
          <w:spacing w:val="2"/>
        </w:rPr>
        <w:t>t</w:t>
      </w:r>
      <w:r w:rsidRPr="008D43AE">
        <w:rPr>
          <w:spacing w:val="3"/>
        </w:rPr>
        <w:t>h</w:t>
      </w:r>
      <w:r w:rsidRPr="008D43AE">
        <w:t>e</w:t>
      </w:r>
      <w:r w:rsidRPr="008D43AE">
        <w:rPr>
          <w:spacing w:val="3"/>
        </w:rPr>
        <w:t xml:space="preserve"> dev</w:t>
      </w:r>
      <w:r w:rsidRPr="008D43AE">
        <w:rPr>
          <w:spacing w:val="9"/>
        </w:rPr>
        <w:t>e</w:t>
      </w:r>
      <w:r w:rsidRPr="008D43AE">
        <w:rPr>
          <w:spacing w:val="2"/>
        </w:rPr>
        <w:t>l</w:t>
      </w:r>
      <w:r w:rsidRPr="008D43AE">
        <w:rPr>
          <w:spacing w:val="3"/>
        </w:rPr>
        <w:t>o</w:t>
      </w:r>
      <w:r w:rsidRPr="008D43AE">
        <w:rPr>
          <w:spacing w:val="6"/>
        </w:rPr>
        <w:t>p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t>t</w:t>
      </w:r>
      <w:r w:rsidRPr="008D43AE">
        <w:rPr>
          <w:spacing w:val="-5"/>
        </w:rPr>
        <w:t xml:space="preserve"> </w:t>
      </w:r>
      <w:r w:rsidRPr="008D43AE">
        <w:rPr>
          <w:spacing w:val="6"/>
        </w:rPr>
        <w:t>o</w:t>
      </w:r>
      <w:r w:rsidRPr="008D43AE">
        <w:t>f</w:t>
      </w:r>
      <w:r w:rsidRPr="008D43AE">
        <w:rPr>
          <w:spacing w:val="1"/>
        </w:rPr>
        <w:t xml:space="preserve"> </w:t>
      </w:r>
      <w:r w:rsidRPr="008D43AE">
        <w:rPr>
          <w:spacing w:val="4"/>
        </w:rPr>
        <w:t>s</w:t>
      </w:r>
      <w:r w:rsidRPr="008D43AE">
        <w:rPr>
          <w:spacing w:val="2"/>
        </w:rPr>
        <w:t>t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t>g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re</w:t>
      </w:r>
      <w:r w:rsidRPr="008D43AE">
        <w:rPr>
          <w:spacing w:val="2"/>
        </w:rPr>
        <w:t>l</w:t>
      </w:r>
      <w:r w:rsidRPr="008D43AE">
        <w:rPr>
          <w:spacing w:val="5"/>
        </w:rPr>
        <w:t>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3"/>
        </w:rPr>
        <w:t>on</w:t>
      </w:r>
      <w:r w:rsidRPr="008D43AE">
        <w:rPr>
          <w:spacing w:val="4"/>
        </w:rPr>
        <w:t>s</w:t>
      </w:r>
      <w:r w:rsidRPr="008D43AE">
        <w:rPr>
          <w:spacing w:val="1"/>
        </w:rPr>
        <w:t>h</w:t>
      </w:r>
      <w:r w:rsidRPr="008D43AE">
        <w:rPr>
          <w:spacing w:val="2"/>
        </w:rPr>
        <w:t>i</w:t>
      </w:r>
      <w:r w:rsidRPr="008D43AE">
        <w:rPr>
          <w:spacing w:val="6"/>
        </w:rPr>
        <w:t>p</w:t>
      </w:r>
      <w:r w:rsidRPr="008D43AE">
        <w:t>s</w:t>
      </w:r>
      <w:r w:rsidRPr="008D43AE">
        <w:rPr>
          <w:spacing w:val="-3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>h</w:t>
      </w:r>
      <w:r w:rsidRPr="008D43AE">
        <w:rPr>
          <w:spacing w:val="2"/>
        </w:rPr>
        <w:t xml:space="preserve"> </w:t>
      </w:r>
      <w:r w:rsidRPr="008D43AE">
        <w:rPr>
          <w:spacing w:val="1"/>
        </w:rPr>
        <w:t>k</w:t>
      </w:r>
      <w:r w:rsidRPr="008D43AE">
        <w:rPr>
          <w:spacing w:val="5"/>
        </w:rPr>
        <w:t>e</w:t>
      </w:r>
      <w:r w:rsidRPr="008D43AE">
        <w:t xml:space="preserve">y </w:t>
      </w:r>
      <w:r w:rsidRPr="008D43AE">
        <w:rPr>
          <w:spacing w:val="3"/>
        </w:rPr>
        <w:t>dec</w:t>
      </w:r>
      <w:r w:rsidRPr="008D43AE">
        <w:rPr>
          <w:spacing w:val="2"/>
        </w:rPr>
        <w:t>i</w:t>
      </w:r>
      <w:r w:rsidRPr="008D43AE">
        <w:rPr>
          <w:spacing w:val="4"/>
        </w:rPr>
        <w:t>s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t>n</w:t>
      </w:r>
      <w:r w:rsidRPr="008D43AE">
        <w:rPr>
          <w:spacing w:val="-1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1"/>
        </w:rPr>
        <w:t>k</w:t>
      </w:r>
      <w:r w:rsidRPr="008D43AE">
        <w:rPr>
          <w:spacing w:val="3"/>
        </w:rPr>
        <w:t>e</w:t>
      </w:r>
      <w:r w:rsidRPr="008D43AE">
        <w:rPr>
          <w:spacing w:val="5"/>
        </w:rPr>
        <w:t>r</w:t>
      </w:r>
      <w:r w:rsidRPr="008D43AE">
        <w:rPr>
          <w:spacing w:val="2"/>
        </w:rPr>
        <w:t>s</w:t>
      </w:r>
      <w:r w:rsidRPr="008D43AE">
        <w:t>.</w:t>
      </w:r>
    </w:p>
    <w:p w14:paraId="48DA4294" w14:textId="77777777" w:rsidR="009747A2" w:rsidRPr="008D43AE" w:rsidRDefault="008D43AE">
      <w:pPr>
        <w:spacing w:before="28" w:line="520" w:lineRule="exact"/>
        <w:ind w:left="192" w:right="3712" w:hanging="192"/>
      </w:pPr>
      <w:r w:rsidRPr="008D43AE">
        <w:pict w14:anchorId="4B828832">
          <v:group id="_x0000_s1028" style="position:absolute;left:0;text-align:left;margin-left:214.25pt;margin-top:38.3pt;width:9.1pt;height:90.25pt;z-index:-251658752;mso-position-horizontal-relative:page" coordorigin="4285,766" coordsize="182,1805">
            <v:shape id="_x0000_s1035" type="#_x0000_t75" style="position:absolute;left:4285;top:766;width:182;height:245">
              <v:imagedata r:id="rId6" o:title=""/>
            </v:shape>
            <v:shape id="_x0000_s1034" type="#_x0000_t75" style="position:absolute;left:4285;top:1025;width:182;height:245">
              <v:imagedata r:id="rId6" o:title=""/>
            </v:shape>
            <v:shape id="_x0000_s1033" type="#_x0000_t75" style="position:absolute;left:4285;top:1287;width:182;height:245">
              <v:imagedata r:id="rId6" o:title=""/>
            </v:shape>
            <v:shape id="_x0000_s1032" type="#_x0000_t75" style="position:absolute;left:4285;top:1546;width:182;height:245">
              <v:imagedata r:id="rId6" o:title=""/>
            </v:shape>
            <v:shape id="_x0000_s1031" type="#_x0000_t75" style="position:absolute;left:4285;top:1805;width:182;height:245">
              <v:imagedata r:id="rId6" o:title=""/>
            </v:shape>
            <v:shape id="_x0000_s1030" type="#_x0000_t75" style="position:absolute;left:4285;top:2067;width:182;height:245">
              <v:imagedata r:id="rId6" o:title=""/>
            </v:shape>
            <v:shape id="_x0000_s1029" type="#_x0000_t75" style="position:absolute;left:4285;top:2326;width:182;height:245">
              <v:imagedata r:id="rId6" o:title=""/>
            </v:shape>
            <w10:wrap anchorx="page"/>
          </v:group>
        </w:pict>
      </w:r>
      <w:r w:rsidRPr="008D43AE">
        <w:rPr>
          <w:spacing w:val="2"/>
        </w:rPr>
        <w:t>K</w:t>
      </w:r>
      <w:r w:rsidRPr="008D43AE">
        <w:rPr>
          <w:spacing w:val="3"/>
        </w:rPr>
        <w:t>E</w:t>
      </w:r>
      <w:r w:rsidRPr="008D43AE">
        <w:t>Y</w:t>
      </w:r>
      <w:r w:rsidRPr="008D43AE">
        <w:rPr>
          <w:spacing w:val="3"/>
        </w:rPr>
        <w:t xml:space="preserve"> </w:t>
      </w:r>
      <w:r w:rsidRPr="008D43AE">
        <w:rPr>
          <w:spacing w:val="2"/>
        </w:rPr>
        <w:t>SK</w:t>
      </w:r>
      <w:r w:rsidRPr="008D43AE">
        <w:rPr>
          <w:spacing w:val="5"/>
        </w:rPr>
        <w:t>I</w:t>
      </w:r>
      <w:r w:rsidRPr="008D43AE">
        <w:rPr>
          <w:spacing w:val="3"/>
        </w:rPr>
        <w:t>LL</w:t>
      </w:r>
      <w:r w:rsidRPr="008D43AE">
        <w:t xml:space="preserve">S </w:t>
      </w:r>
      <w:r w:rsidRPr="008D43AE">
        <w:rPr>
          <w:spacing w:val="2"/>
        </w:rPr>
        <w:t>AN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4"/>
        </w:rPr>
        <w:t>C</w:t>
      </w:r>
      <w:r w:rsidRPr="008D43AE">
        <w:rPr>
          <w:spacing w:val="2"/>
        </w:rPr>
        <w:t>O</w:t>
      </w:r>
      <w:r w:rsidRPr="008D43AE">
        <w:rPr>
          <w:spacing w:val="3"/>
        </w:rPr>
        <w:t>M</w:t>
      </w:r>
      <w:r w:rsidRPr="008D43AE">
        <w:rPr>
          <w:spacing w:val="4"/>
        </w:rPr>
        <w:t>P</w:t>
      </w:r>
      <w:r w:rsidRPr="008D43AE">
        <w:rPr>
          <w:spacing w:val="5"/>
        </w:rPr>
        <w:t>ET</w:t>
      </w:r>
      <w:r w:rsidRPr="008D43AE">
        <w:rPr>
          <w:spacing w:val="3"/>
        </w:rPr>
        <w:t>E</w:t>
      </w:r>
      <w:r w:rsidRPr="008D43AE">
        <w:rPr>
          <w:spacing w:val="2"/>
        </w:rPr>
        <w:t>N</w:t>
      </w:r>
      <w:r w:rsidRPr="008D43AE">
        <w:rPr>
          <w:spacing w:val="1"/>
        </w:rPr>
        <w:t>C</w:t>
      </w:r>
      <w:r w:rsidRPr="008D43AE">
        <w:rPr>
          <w:spacing w:val="3"/>
        </w:rPr>
        <w:t>IE</w:t>
      </w:r>
      <w:r w:rsidRPr="008D43AE">
        <w:t xml:space="preserve">S </w:t>
      </w:r>
      <w:r w:rsidRPr="008D43AE">
        <w:t>E</w:t>
      </w:r>
      <w:r w:rsidRPr="008D43AE">
        <w:rPr>
          <w:spacing w:val="-1"/>
        </w:rPr>
        <w:t>x</w:t>
      </w:r>
      <w:r w:rsidRPr="008D43AE">
        <w:t>c</w:t>
      </w:r>
      <w:r w:rsidRPr="008D43AE">
        <w:rPr>
          <w:spacing w:val="1"/>
        </w:rPr>
        <w:t>e</w:t>
      </w:r>
      <w:r w:rsidRPr="008D43AE">
        <w:t>ll</w:t>
      </w:r>
      <w:r w:rsidRPr="008D43AE">
        <w:rPr>
          <w:spacing w:val="2"/>
        </w:rPr>
        <w:t>e</w:t>
      </w:r>
      <w:r w:rsidRPr="008D43AE">
        <w:rPr>
          <w:spacing w:val="-1"/>
        </w:rPr>
        <w:t>n</w:t>
      </w:r>
      <w:r w:rsidRPr="008D43AE">
        <w:t>t</w:t>
      </w:r>
      <w:r w:rsidRPr="008D43AE">
        <w:rPr>
          <w:spacing w:val="-8"/>
        </w:rPr>
        <w:t xml:space="preserve"> </w:t>
      </w:r>
      <w:r w:rsidRPr="008D43AE">
        <w:rPr>
          <w:spacing w:val="1"/>
        </w:rPr>
        <w:t>a</w:t>
      </w:r>
      <w:r w:rsidRPr="008D43AE">
        <w:t>c</w:t>
      </w:r>
      <w:r w:rsidRPr="008D43AE">
        <w:rPr>
          <w:spacing w:val="1"/>
        </w:rPr>
        <w:t>co</w:t>
      </w:r>
      <w:r w:rsidRPr="008D43AE">
        <w:rPr>
          <w:spacing w:val="-1"/>
        </w:rPr>
        <w:t>u</w:t>
      </w:r>
      <w:r w:rsidRPr="008D43AE">
        <w:rPr>
          <w:spacing w:val="1"/>
        </w:rPr>
        <w:t>n</w:t>
      </w:r>
      <w:r w:rsidRPr="008D43AE">
        <w:t>t</w:t>
      </w:r>
      <w:r w:rsidRPr="008D43AE">
        <w:rPr>
          <w:spacing w:val="-4"/>
        </w:rPr>
        <w:t xml:space="preserve"> m</w:t>
      </w:r>
      <w:r w:rsidRPr="008D43AE">
        <w:rPr>
          <w:spacing w:val="3"/>
        </w:rPr>
        <w:t>a</w:t>
      </w:r>
      <w:r w:rsidRPr="008D43AE">
        <w:rPr>
          <w:spacing w:val="-1"/>
        </w:rPr>
        <w:t>n</w:t>
      </w:r>
      <w:r w:rsidRPr="008D43AE">
        <w:rPr>
          <w:spacing w:val="3"/>
        </w:rPr>
        <w:t>a</w:t>
      </w:r>
      <w:r w:rsidRPr="008D43AE">
        <w:rPr>
          <w:spacing w:val="-1"/>
        </w:rPr>
        <w:t>g</w:t>
      </w:r>
      <w:r w:rsidRPr="008D43AE">
        <w:rPr>
          <w:spacing w:val="3"/>
        </w:rPr>
        <w:t>e</w:t>
      </w:r>
      <w:r w:rsidRPr="008D43AE">
        <w:rPr>
          <w:spacing w:val="-1"/>
        </w:rPr>
        <w:t>m</w:t>
      </w:r>
      <w:r w:rsidRPr="008D43AE">
        <w:t>e</w:t>
      </w:r>
      <w:r w:rsidRPr="008D43AE">
        <w:rPr>
          <w:spacing w:val="-1"/>
        </w:rPr>
        <w:t>n</w:t>
      </w:r>
      <w:r w:rsidRPr="008D43AE">
        <w:t>t</w:t>
      </w:r>
      <w:r w:rsidRPr="008D43AE">
        <w:rPr>
          <w:spacing w:val="-10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-1"/>
        </w:rPr>
        <w:t>k</w:t>
      </w:r>
      <w:r w:rsidRPr="008D43AE">
        <w:t>il</w:t>
      </w:r>
      <w:r w:rsidRPr="008D43AE">
        <w:rPr>
          <w:spacing w:val="2"/>
        </w:rPr>
        <w:t>l</w:t>
      </w:r>
      <w:r w:rsidRPr="008D43AE">
        <w:rPr>
          <w:spacing w:val="-1"/>
        </w:rPr>
        <w:t>s</w:t>
      </w:r>
      <w:r w:rsidRPr="008D43AE">
        <w:t>.</w:t>
      </w:r>
    </w:p>
    <w:p w14:paraId="7838F936" w14:textId="77777777" w:rsidR="009747A2" w:rsidRPr="008D43AE" w:rsidRDefault="008D43AE">
      <w:pPr>
        <w:spacing w:line="180" w:lineRule="exact"/>
        <w:ind w:left="194"/>
      </w:pPr>
      <w:r w:rsidRPr="008D43AE">
        <w:rPr>
          <w:spacing w:val="2"/>
        </w:rPr>
        <w:t>St</w:t>
      </w:r>
      <w:r w:rsidRPr="008D43AE">
        <w:rPr>
          <w:spacing w:val="3"/>
        </w:rPr>
        <w:t>r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1"/>
        </w:rPr>
        <w:t xml:space="preserve"> </w:t>
      </w:r>
      <w:r w:rsidRPr="008D43AE">
        <w:rPr>
          <w:spacing w:val="3"/>
        </w:rPr>
        <w:t>pr</w:t>
      </w:r>
      <w:r w:rsidRPr="008D43AE">
        <w:rPr>
          <w:spacing w:val="5"/>
        </w:rPr>
        <w:t>e</w:t>
      </w:r>
      <w:r w:rsidRPr="008D43AE">
        <w:rPr>
          <w:spacing w:val="2"/>
        </w:rPr>
        <w:t>s</w:t>
      </w:r>
      <w:r w:rsidRPr="008D43AE">
        <w:rPr>
          <w:spacing w:val="5"/>
        </w:rPr>
        <w:t>e</w:t>
      </w:r>
      <w:r w:rsidRPr="008D43AE">
        <w:rPr>
          <w:spacing w:val="3"/>
        </w:rPr>
        <w:t>n</w:t>
      </w:r>
      <w:r w:rsidRPr="008D43AE">
        <w:rPr>
          <w:spacing w:val="2"/>
        </w:rPr>
        <w:t>t</w:t>
      </w:r>
      <w:r w:rsidRPr="008D43AE">
        <w:rPr>
          <w:spacing w:val="3"/>
        </w:rPr>
        <w:t>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3"/>
        </w:rPr>
        <w:t>o</w:t>
      </w:r>
      <w:r w:rsidRPr="008D43AE">
        <w:t>n</w:t>
      </w:r>
      <w:r w:rsidRPr="008D43AE">
        <w:rPr>
          <w:spacing w:val="-4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5"/>
        </w:rPr>
        <w:t xml:space="preserve"> </w:t>
      </w:r>
      <w:r w:rsidRPr="008D43AE">
        <w:rPr>
          <w:spacing w:val="1"/>
        </w:rPr>
        <w:t>n</w:t>
      </w:r>
      <w:r w:rsidRPr="008D43AE">
        <w:rPr>
          <w:spacing w:val="5"/>
        </w:rPr>
        <w:t>e</w:t>
      </w:r>
      <w:r w:rsidRPr="008D43AE">
        <w:rPr>
          <w:spacing w:val="1"/>
        </w:rPr>
        <w:t>g</w:t>
      </w:r>
      <w:r w:rsidRPr="008D43AE">
        <w:rPr>
          <w:spacing w:val="3"/>
        </w:rPr>
        <w:t>o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3"/>
        </w:rPr>
        <w:t>a</w:t>
      </w:r>
      <w:r w:rsidRPr="008D43AE">
        <w:rPr>
          <w:spacing w:val="4"/>
        </w:rPr>
        <w:t>t</w:t>
      </w:r>
      <w:r w:rsidRPr="008D43AE">
        <w:rPr>
          <w:spacing w:val="2"/>
        </w:rPr>
        <w:t>i</w:t>
      </w:r>
      <w:r w:rsidRPr="008D43AE">
        <w:rPr>
          <w:spacing w:val="6"/>
        </w:rPr>
        <w:t>o</w:t>
      </w:r>
      <w:r w:rsidRPr="008D43AE">
        <w:t>n</w:t>
      </w:r>
      <w:r w:rsidRPr="008D43AE">
        <w:rPr>
          <w:spacing w:val="-5"/>
        </w:rPr>
        <w:t xml:space="preserve"> </w:t>
      </w:r>
      <w:r w:rsidRPr="008D43AE">
        <w:rPr>
          <w:spacing w:val="4"/>
        </w:rPr>
        <w:t>s</w:t>
      </w:r>
      <w:r w:rsidRPr="008D43AE">
        <w:rPr>
          <w:spacing w:val="3"/>
        </w:rPr>
        <w:t>k</w:t>
      </w:r>
      <w:r w:rsidRPr="008D43AE">
        <w:rPr>
          <w:spacing w:val="2"/>
        </w:rPr>
        <w:t>il</w:t>
      </w:r>
      <w:r w:rsidRPr="008D43AE">
        <w:rPr>
          <w:spacing w:val="4"/>
        </w:rPr>
        <w:t>l</w:t>
      </w:r>
      <w:r w:rsidRPr="008D43AE">
        <w:rPr>
          <w:spacing w:val="2"/>
        </w:rPr>
        <w:t>s</w:t>
      </w:r>
      <w:r w:rsidRPr="008D43AE">
        <w:t>.</w:t>
      </w:r>
    </w:p>
    <w:p w14:paraId="3CBD7777" w14:textId="77777777" w:rsidR="009747A2" w:rsidRPr="008D43AE" w:rsidRDefault="008D43AE">
      <w:pPr>
        <w:spacing w:before="32" w:line="270" w:lineRule="auto"/>
        <w:ind w:left="197" w:right="1386" w:hanging="2"/>
      </w:pPr>
      <w:r w:rsidRPr="008D43AE">
        <w:rPr>
          <w:spacing w:val="1"/>
        </w:rPr>
        <w:t>C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rPr>
          <w:spacing w:val="4"/>
        </w:rPr>
        <w:t>t</w:t>
      </w:r>
      <w:r w:rsidRPr="008D43AE">
        <w:rPr>
          <w:spacing w:val="3"/>
        </w:rPr>
        <w:t>ac</w:t>
      </w:r>
      <w:r w:rsidRPr="008D43AE">
        <w:rPr>
          <w:spacing w:val="4"/>
        </w:rPr>
        <w:t>ti</w:t>
      </w:r>
      <w:r w:rsidRPr="008D43AE">
        <w:rPr>
          <w:spacing w:val="1"/>
        </w:rPr>
        <w:t>n</w:t>
      </w:r>
      <w:r w:rsidRPr="008D43AE">
        <w:t>g</w:t>
      </w:r>
      <w:r w:rsidRPr="008D43AE">
        <w:rPr>
          <w:spacing w:val="-3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3"/>
        </w:rPr>
        <w:t xml:space="preserve"> c</w:t>
      </w:r>
      <w:r w:rsidRPr="008D43AE">
        <w:rPr>
          <w:spacing w:val="6"/>
        </w:rPr>
        <w:t>o</w:t>
      </w:r>
      <w:r w:rsidRPr="008D43AE">
        <w:rPr>
          <w:spacing w:val="3"/>
        </w:rPr>
        <w:t>m</w:t>
      </w:r>
      <w:r w:rsidRPr="008D43AE">
        <w:rPr>
          <w:spacing w:val="1"/>
        </w:rPr>
        <w:t>m</w:t>
      </w:r>
      <w:r w:rsidRPr="008D43AE">
        <w:rPr>
          <w:spacing w:val="3"/>
        </w:rPr>
        <w:t>un</w:t>
      </w:r>
      <w:r w:rsidRPr="008D43AE">
        <w:rPr>
          <w:spacing w:val="2"/>
        </w:rPr>
        <w:t>i</w:t>
      </w:r>
      <w:r w:rsidRPr="008D43AE">
        <w:rPr>
          <w:spacing w:val="5"/>
        </w:rPr>
        <w:t>c</w:t>
      </w:r>
      <w:r w:rsidRPr="008D43AE">
        <w:rPr>
          <w:spacing w:val="3"/>
        </w:rPr>
        <w:t>a</w:t>
      </w:r>
      <w:r w:rsidRPr="008D43AE">
        <w:rPr>
          <w:spacing w:val="2"/>
        </w:rPr>
        <w:t>t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6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>h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h</w:t>
      </w:r>
      <w:r w:rsidRPr="008D43AE">
        <w:rPr>
          <w:spacing w:val="2"/>
        </w:rPr>
        <w:t>i</w:t>
      </w:r>
      <w:r w:rsidRPr="008D43AE">
        <w:rPr>
          <w:spacing w:val="3"/>
        </w:rPr>
        <w:t>g</w:t>
      </w:r>
      <w:r w:rsidRPr="008D43AE">
        <w:t>h</w:t>
      </w:r>
      <w:r w:rsidRPr="008D43AE">
        <w:rPr>
          <w:spacing w:val="2"/>
        </w:rPr>
        <w:t xml:space="preserve"> 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t>d</w:t>
      </w:r>
      <w:r w:rsidRPr="008D43AE">
        <w:rPr>
          <w:spacing w:val="3"/>
        </w:rPr>
        <w:t xml:space="preserve"> d</w:t>
      </w:r>
      <w:r w:rsidRPr="008D43AE">
        <w:rPr>
          <w:spacing w:val="3"/>
        </w:rPr>
        <w:t>ec</w:t>
      </w:r>
      <w:r w:rsidRPr="008D43AE">
        <w:rPr>
          <w:spacing w:val="4"/>
        </w:rPr>
        <w:t>is</w:t>
      </w:r>
      <w:r w:rsidRPr="008D43AE">
        <w:rPr>
          <w:spacing w:val="2"/>
        </w:rPr>
        <w:t>i</w:t>
      </w:r>
      <w:r w:rsidRPr="008D43AE">
        <w:rPr>
          <w:spacing w:val="3"/>
        </w:rPr>
        <w:t>o</w:t>
      </w:r>
      <w:r w:rsidRPr="008D43AE">
        <w:t>n</w:t>
      </w:r>
      <w:r w:rsidRPr="008D43AE">
        <w:rPr>
          <w:spacing w:val="-1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1"/>
        </w:rPr>
        <w:t>k</w:t>
      </w:r>
      <w:r w:rsidRPr="008D43AE">
        <w:rPr>
          <w:spacing w:val="3"/>
        </w:rPr>
        <w:t>e</w:t>
      </w:r>
      <w:r w:rsidRPr="008D43AE">
        <w:rPr>
          <w:spacing w:val="5"/>
        </w:rPr>
        <w:t>r</w:t>
      </w:r>
      <w:r w:rsidRPr="008D43AE">
        <w:rPr>
          <w:spacing w:val="2"/>
        </w:rPr>
        <w:t>s</w:t>
      </w:r>
      <w:r w:rsidRPr="008D43AE">
        <w:t>. A</w:t>
      </w:r>
      <w:r w:rsidRPr="008D43AE">
        <w:rPr>
          <w:spacing w:val="4"/>
        </w:rPr>
        <w:t>b</w:t>
      </w:r>
      <w:r w:rsidRPr="008D43AE">
        <w:rPr>
          <w:spacing w:val="2"/>
        </w:rPr>
        <w:t>i</w:t>
      </w:r>
      <w:r w:rsidRPr="008D43AE">
        <w:rPr>
          <w:spacing w:val="4"/>
        </w:rPr>
        <w:t>l</w:t>
      </w:r>
      <w:r w:rsidRPr="008D43AE">
        <w:rPr>
          <w:spacing w:val="2"/>
        </w:rPr>
        <w:t>i</w:t>
      </w:r>
      <w:r w:rsidRPr="008D43AE">
        <w:rPr>
          <w:spacing w:val="4"/>
        </w:rPr>
        <w:t>t</w:t>
      </w:r>
      <w:r w:rsidRPr="008D43AE">
        <w:t xml:space="preserve">y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6"/>
        </w:rPr>
        <w:t xml:space="preserve"> </w:t>
      </w:r>
      <w:r w:rsidRPr="008D43AE">
        <w:rPr>
          <w:spacing w:val="1"/>
        </w:rPr>
        <w:t>f</w:t>
      </w:r>
      <w:r w:rsidRPr="008D43AE">
        <w:rPr>
          <w:spacing w:val="6"/>
        </w:rPr>
        <w:t>o</w:t>
      </w:r>
      <w:r w:rsidRPr="008D43AE">
        <w:rPr>
          <w:spacing w:val="2"/>
        </w:rPr>
        <w:t>ll</w:t>
      </w:r>
      <w:r w:rsidRPr="008D43AE">
        <w:rPr>
          <w:spacing w:val="8"/>
        </w:rPr>
        <w:t>o</w:t>
      </w:r>
      <w:r w:rsidRPr="008D43AE">
        <w:t xml:space="preserve">w </w:t>
      </w:r>
      <w:r w:rsidRPr="008D43AE">
        <w:rPr>
          <w:spacing w:val="1"/>
        </w:rPr>
        <w:t>u</w:t>
      </w:r>
      <w:r w:rsidRPr="008D43AE">
        <w:t>p</w:t>
      </w:r>
      <w:r w:rsidRPr="008D43AE">
        <w:rPr>
          <w:spacing w:val="6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t xml:space="preserve">h </w:t>
      </w:r>
      <w:r w:rsidRPr="008D43AE">
        <w:rPr>
          <w:spacing w:val="5"/>
        </w:rPr>
        <w:t>c</w:t>
      </w:r>
      <w:r w:rsidRPr="008D43AE">
        <w:rPr>
          <w:spacing w:val="2"/>
        </w:rPr>
        <w:t>li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rPr>
          <w:spacing w:val="4"/>
        </w:rPr>
        <w:t>t</w:t>
      </w:r>
      <w:r w:rsidRPr="008D43AE">
        <w:t>s</w:t>
      </w:r>
      <w:r w:rsidRPr="008D43AE">
        <w:rPr>
          <w:spacing w:val="2"/>
        </w:rPr>
        <w:t xml:space="preserve"> i</w:t>
      </w:r>
      <w:r w:rsidRPr="008D43AE">
        <w:t>n</w:t>
      </w:r>
      <w:r w:rsidRPr="008D43AE">
        <w:rPr>
          <w:spacing w:val="4"/>
        </w:rPr>
        <w:t xml:space="preserve"> </w:t>
      </w:r>
      <w:r w:rsidRPr="008D43AE">
        <w:t>a</w:t>
      </w:r>
      <w:r w:rsidRPr="008D43AE">
        <w:rPr>
          <w:spacing w:val="4"/>
        </w:rPr>
        <w:t xml:space="preserve"> ti</w:t>
      </w:r>
      <w:r w:rsidRPr="008D43AE">
        <w:rPr>
          <w:spacing w:val="1"/>
        </w:rPr>
        <w:t>m</w:t>
      </w:r>
      <w:r w:rsidRPr="008D43AE">
        <w:rPr>
          <w:spacing w:val="3"/>
        </w:rPr>
        <w:t>e</w:t>
      </w:r>
      <w:r w:rsidRPr="008D43AE">
        <w:rPr>
          <w:spacing w:val="4"/>
        </w:rPr>
        <w:t>l</w:t>
      </w:r>
      <w:r w:rsidRPr="008D43AE">
        <w:t>y</w:t>
      </w:r>
      <w:r w:rsidRPr="008D43AE">
        <w:rPr>
          <w:spacing w:val="-1"/>
        </w:rPr>
        <w:t xml:space="preserve"> </w:t>
      </w:r>
      <w:r w:rsidRPr="008D43AE">
        <w:rPr>
          <w:spacing w:val="3"/>
        </w:rPr>
        <w:t>pr</w:t>
      </w:r>
      <w:r w:rsidRPr="008D43AE">
        <w:rPr>
          <w:spacing w:val="6"/>
        </w:rPr>
        <w:t>o</w:t>
      </w:r>
      <w:r w:rsidRPr="008D43AE">
        <w:rPr>
          <w:spacing w:val="1"/>
        </w:rPr>
        <w:t>f</w:t>
      </w:r>
      <w:r w:rsidRPr="008D43AE">
        <w:rPr>
          <w:spacing w:val="5"/>
        </w:rPr>
        <w:t>e</w:t>
      </w:r>
      <w:r w:rsidRPr="008D43AE">
        <w:rPr>
          <w:spacing w:val="4"/>
        </w:rPr>
        <w:t>s</w:t>
      </w:r>
      <w:r w:rsidRPr="008D43AE">
        <w:rPr>
          <w:spacing w:val="2"/>
        </w:rPr>
        <w:t>si</w:t>
      </w:r>
      <w:r w:rsidRPr="008D43AE">
        <w:rPr>
          <w:spacing w:val="6"/>
        </w:rPr>
        <w:t>o</w:t>
      </w:r>
      <w:r w:rsidRPr="008D43AE">
        <w:rPr>
          <w:spacing w:val="1"/>
        </w:rPr>
        <w:t>n</w:t>
      </w:r>
      <w:r w:rsidRPr="008D43AE">
        <w:rPr>
          <w:spacing w:val="5"/>
        </w:rPr>
        <w:t>a</w:t>
      </w:r>
      <w:r w:rsidRPr="008D43AE">
        <w:t>l</w:t>
      </w:r>
      <w:r w:rsidRPr="008D43AE">
        <w:rPr>
          <w:spacing w:val="-3"/>
        </w:rPr>
        <w:t xml:space="preserve"> </w:t>
      </w:r>
      <w:r w:rsidRPr="008D43AE">
        <w:rPr>
          <w:spacing w:val="1"/>
        </w:rPr>
        <w:t>m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rPr>
          <w:spacing w:val="1"/>
        </w:rPr>
        <w:t>n</w:t>
      </w:r>
      <w:r w:rsidRPr="008D43AE">
        <w:rPr>
          <w:spacing w:val="3"/>
        </w:rPr>
        <w:t>er</w:t>
      </w:r>
      <w:r w:rsidRPr="008D43AE">
        <w:t>.</w:t>
      </w:r>
    </w:p>
    <w:p w14:paraId="4B9CEAF8" w14:textId="77777777" w:rsidR="009747A2" w:rsidRPr="008D43AE" w:rsidRDefault="008D43AE">
      <w:pPr>
        <w:spacing w:before="1"/>
        <w:ind w:left="194"/>
      </w:pPr>
      <w:r w:rsidRPr="008D43AE">
        <w:rPr>
          <w:spacing w:val="2"/>
        </w:rPr>
        <w:t>G</w:t>
      </w:r>
      <w:r w:rsidRPr="008D43AE">
        <w:rPr>
          <w:spacing w:val="3"/>
        </w:rPr>
        <w:t>oo</w:t>
      </w:r>
      <w:r w:rsidRPr="008D43AE">
        <w:t>d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k</w:t>
      </w:r>
      <w:r w:rsidRPr="008D43AE">
        <w:rPr>
          <w:spacing w:val="1"/>
        </w:rPr>
        <w:t>n</w:t>
      </w:r>
      <w:r w:rsidRPr="008D43AE">
        <w:rPr>
          <w:spacing w:val="8"/>
        </w:rPr>
        <w:t>o</w:t>
      </w:r>
      <w:r w:rsidRPr="008D43AE">
        <w:t>w</w:t>
      </w:r>
      <w:r w:rsidRPr="008D43AE">
        <w:rPr>
          <w:spacing w:val="2"/>
        </w:rPr>
        <w:t>l</w:t>
      </w:r>
      <w:r w:rsidRPr="008D43AE">
        <w:rPr>
          <w:spacing w:val="3"/>
        </w:rPr>
        <w:t>e</w:t>
      </w:r>
      <w:r w:rsidRPr="008D43AE">
        <w:rPr>
          <w:spacing w:val="6"/>
        </w:rPr>
        <w:t>d</w:t>
      </w:r>
      <w:r w:rsidRPr="008D43AE">
        <w:rPr>
          <w:spacing w:val="1"/>
        </w:rPr>
        <w:t>g</w:t>
      </w:r>
      <w:r w:rsidRPr="008D43AE">
        <w:t>e</w:t>
      </w:r>
      <w:r w:rsidRPr="008D43AE">
        <w:rPr>
          <w:spacing w:val="-1"/>
        </w:rPr>
        <w:t xml:space="preserve"> </w:t>
      </w:r>
      <w:r w:rsidRPr="008D43AE">
        <w:rPr>
          <w:spacing w:val="3"/>
        </w:rPr>
        <w:t>o</w:t>
      </w:r>
      <w:r w:rsidRPr="008D43AE">
        <w:t>f</w:t>
      </w:r>
      <w:r w:rsidRPr="008D43AE">
        <w:rPr>
          <w:spacing w:val="4"/>
        </w:rPr>
        <w:t xml:space="preserve"> C</w:t>
      </w:r>
      <w:r w:rsidRPr="008D43AE">
        <w:rPr>
          <w:spacing w:val="3"/>
        </w:rPr>
        <w:t>u</w:t>
      </w:r>
      <w:r w:rsidRPr="008D43AE">
        <w:rPr>
          <w:spacing w:val="2"/>
        </w:rPr>
        <w:t>st</w:t>
      </w:r>
      <w:r w:rsidRPr="008D43AE">
        <w:rPr>
          <w:spacing w:val="6"/>
        </w:rPr>
        <w:t>o</w:t>
      </w:r>
      <w:r w:rsidRPr="008D43AE">
        <w:rPr>
          <w:spacing w:val="1"/>
        </w:rPr>
        <w:t>m</w:t>
      </w:r>
      <w:r w:rsidRPr="008D43AE">
        <w:rPr>
          <w:spacing w:val="3"/>
        </w:rPr>
        <w:t>e</w:t>
      </w:r>
      <w:r w:rsidRPr="008D43AE">
        <w:t xml:space="preserve">r </w:t>
      </w:r>
      <w:r w:rsidRPr="008D43AE">
        <w:rPr>
          <w:spacing w:val="3"/>
        </w:rPr>
        <w:t>Ma</w:t>
      </w:r>
      <w:r w:rsidRPr="008D43AE">
        <w:rPr>
          <w:spacing w:val="5"/>
        </w:rPr>
        <w:t>r</w:t>
      </w:r>
      <w:r w:rsidRPr="008D43AE">
        <w:rPr>
          <w:spacing w:val="1"/>
        </w:rPr>
        <w:t>k</w:t>
      </w:r>
      <w:r w:rsidRPr="008D43AE">
        <w:rPr>
          <w:spacing w:val="5"/>
        </w:rPr>
        <w:t>e</w:t>
      </w:r>
      <w:r w:rsidRPr="008D43AE">
        <w:rPr>
          <w:spacing w:val="2"/>
        </w:rPr>
        <w:t>t</w:t>
      </w:r>
      <w:r w:rsidRPr="008D43AE">
        <w:rPr>
          <w:spacing w:val="4"/>
        </w:rPr>
        <w:t>i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-4"/>
        </w:rPr>
        <w:t xml:space="preserve"> </w:t>
      </w:r>
      <w:r w:rsidRPr="008D43AE">
        <w:rPr>
          <w:spacing w:val="5"/>
        </w:rPr>
        <w:t>D</w:t>
      </w:r>
      <w:r w:rsidRPr="008D43AE">
        <w:rPr>
          <w:spacing w:val="3"/>
        </w:rPr>
        <w:t>a</w:t>
      </w:r>
      <w:r w:rsidRPr="008D43AE">
        <w:rPr>
          <w:spacing w:val="2"/>
        </w:rPr>
        <w:t>t</w:t>
      </w:r>
      <w:r w:rsidRPr="008D43AE">
        <w:rPr>
          <w:spacing w:val="3"/>
        </w:rPr>
        <w:t>ab</w:t>
      </w:r>
      <w:r w:rsidRPr="008D43AE">
        <w:rPr>
          <w:spacing w:val="5"/>
        </w:rPr>
        <w:t>a</w:t>
      </w:r>
      <w:r w:rsidRPr="008D43AE">
        <w:rPr>
          <w:spacing w:val="2"/>
        </w:rPr>
        <w:t>s</w:t>
      </w:r>
      <w:r w:rsidRPr="008D43AE">
        <w:rPr>
          <w:spacing w:val="5"/>
        </w:rPr>
        <w:t>e</w:t>
      </w:r>
      <w:r w:rsidRPr="008D43AE">
        <w:t>s</w:t>
      </w:r>
      <w:r w:rsidRPr="008D43AE">
        <w:rPr>
          <w:spacing w:val="-4"/>
        </w:rPr>
        <w:t xml:space="preserve"> </w:t>
      </w:r>
      <w:r w:rsidRPr="008D43AE">
        <w:rPr>
          <w:spacing w:val="5"/>
        </w:rPr>
        <w:t>a</w:t>
      </w:r>
      <w:r w:rsidRPr="008D43AE">
        <w:rPr>
          <w:spacing w:val="3"/>
        </w:rPr>
        <w:t>n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1"/>
        </w:rPr>
        <w:t>h</w:t>
      </w:r>
      <w:r w:rsidRPr="008D43AE">
        <w:rPr>
          <w:spacing w:val="6"/>
        </w:rPr>
        <w:t>o</w:t>
      </w:r>
      <w:r w:rsidRPr="008D43AE">
        <w:t>w</w:t>
      </w:r>
      <w:r w:rsidRPr="008D43AE">
        <w:rPr>
          <w:spacing w:val="2"/>
        </w:rPr>
        <w:t xml:space="preserve"> t</w:t>
      </w:r>
      <w:r w:rsidRPr="008D43AE">
        <w:t>o</w:t>
      </w:r>
      <w:r w:rsidRPr="008D43AE">
        <w:rPr>
          <w:spacing w:val="6"/>
        </w:rPr>
        <w:t xml:space="preserve"> </w:t>
      </w:r>
      <w:r w:rsidRPr="008D43AE">
        <w:rPr>
          <w:spacing w:val="1"/>
        </w:rPr>
        <w:t>u</w:t>
      </w:r>
      <w:r w:rsidRPr="008D43AE">
        <w:rPr>
          <w:spacing w:val="4"/>
        </w:rPr>
        <w:t>s</w:t>
      </w:r>
      <w:r w:rsidRPr="008D43AE">
        <w:t>e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1"/>
        </w:rPr>
        <w:t>h</w:t>
      </w:r>
      <w:r w:rsidRPr="008D43AE">
        <w:rPr>
          <w:spacing w:val="5"/>
        </w:rPr>
        <w:t>e</w:t>
      </w:r>
      <w:r w:rsidRPr="008D43AE">
        <w:rPr>
          <w:spacing w:val="1"/>
        </w:rPr>
        <w:t>m</w:t>
      </w:r>
      <w:r w:rsidRPr="008D43AE">
        <w:t>.</w:t>
      </w:r>
    </w:p>
    <w:p w14:paraId="5DEF04A8" w14:textId="77777777" w:rsidR="009747A2" w:rsidRPr="008D43AE" w:rsidRDefault="008D43AE">
      <w:pPr>
        <w:spacing w:before="31" w:line="270" w:lineRule="auto"/>
        <w:ind w:left="197" w:right="243"/>
      </w:pPr>
      <w:r w:rsidRPr="008D43AE">
        <w:t>A</w:t>
      </w:r>
      <w:r w:rsidRPr="008D43AE">
        <w:rPr>
          <w:spacing w:val="2"/>
        </w:rPr>
        <w:t xml:space="preserve"> </w:t>
      </w:r>
      <w:r w:rsidRPr="008D43AE">
        <w:rPr>
          <w:spacing w:val="4"/>
        </w:rPr>
        <w:t>s</w:t>
      </w:r>
      <w:r w:rsidRPr="008D43AE">
        <w:rPr>
          <w:spacing w:val="3"/>
        </w:rPr>
        <w:t>ucc</w:t>
      </w:r>
      <w:r w:rsidRPr="008D43AE">
        <w:rPr>
          <w:spacing w:val="5"/>
        </w:rPr>
        <w:t>e</w:t>
      </w:r>
      <w:r w:rsidRPr="008D43AE">
        <w:rPr>
          <w:spacing w:val="2"/>
        </w:rPr>
        <w:t>s</w:t>
      </w:r>
      <w:r w:rsidRPr="008D43AE">
        <w:rPr>
          <w:spacing w:val="4"/>
        </w:rPr>
        <w:t>s</w:t>
      </w:r>
      <w:r w:rsidRPr="008D43AE">
        <w:rPr>
          <w:spacing w:val="3"/>
        </w:rPr>
        <w:t>fu</w:t>
      </w:r>
      <w:r w:rsidRPr="008D43AE">
        <w:t>l</w:t>
      </w:r>
      <w:r w:rsidRPr="008D43AE">
        <w:rPr>
          <w:spacing w:val="-3"/>
        </w:rPr>
        <w:t xml:space="preserve"> </w:t>
      </w:r>
      <w:r w:rsidRPr="008D43AE">
        <w:rPr>
          <w:spacing w:val="2"/>
        </w:rPr>
        <w:t>t</w:t>
      </w:r>
      <w:r w:rsidRPr="008D43AE">
        <w:rPr>
          <w:spacing w:val="5"/>
        </w:rPr>
        <w:t>r</w:t>
      </w:r>
      <w:r w:rsidRPr="008D43AE">
        <w:rPr>
          <w:spacing w:val="3"/>
        </w:rPr>
        <w:t>a</w:t>
      </w:r>
      <w:r w:rsidRPr="008D43AE">
        <w:rPr>
          <w:spacing w:val="5"/>
        </w:rPr>
        <w:t>c</w:t>
      </w:r>
      <w:r w:rsidRPr="008D43AE">
        <w:t xml:space="preserve">k </w:t>
      </w:r>
      <w:r w:rsidRPr="008D43AE">
        <w:rPr>
          <w:spacing w:val="3"/>
        </w:rPr>
        <w:t>recor</w:t>
      </w:r>
      <w:r w:rsidRPr="008D43AE">
        <w:t>d</w:t>
      </w:r>
      <w:r w:rsidRPr="008D43AE">
        <w:rPr>
          <w:spacing w:val="3"/>
        </w:rPr>
        <w:t xml:space="preserve"> </w:t>
      </w:r>
      <w:r w:rsidRPr="008D43AE">
        <w:rPr>
          <w:spacing w:val="4"/>
        </w:rPr>
        <w:t>i</w:t>
      </w:r>
      <w:r w:rsidRPr="008D43AE">
        <w:t>n</w:t>
      </w:r>
      <w:r w:rsidRPr="008D43AE">
        <w:rPr>
          <w:spacing w:val="4"/>
        </w:rPr>
        <w:t xml:space="preserve"> </w:t>
      </w:r>
      <w:r w:rsidRPr="008D43AE">
        <w:rPr>
          <w:spacing w:val="1"/>
        </w:rPr>
        <w:t>n</w:t>
      </w:r>
      <w:r w:rsidRPr="008D43AE">
        <w:rPr>
          <w:spacing w:val="7"/>
        </w:rPr>
        <w:t>e</w:t>
      </w:r>
      <w:r w:rsidRPr="008D43AE">
        <w:t xml:space="preserve">w </w:t>
      </w:r>
      <w:r w:rsidRPr="008D43AE">
        <w:rPr>
          <w:spacing w:val="6"/>
        </w:rPr>
        <w:t>b</w:t>
      </w:r>
      <w:r w:rsidRPr="008D43AE">
        <w:rPr>
          <w:spacing w:val="1"/>
        </w:rPr>
        <w:t>u</w:t>
      </w:r>
      <w:r w:rsidRPr="008D43AE">
        <w:rPr>
          <w:spacing w:val="4"/>
        </w:rPr>
        <w:t>si</w:t>
      </w:r>
      <w:r w:rsidRPr="008D43AE">
        <w:rPr>
          <w:spacing w:val="1"/>
        </w:rPr>
        <w:t>n</w:t>
      </w:r>
      <w:r w:rsidRPr="008D43AE">
        <w:rPr>
          <w:spacing w:val="3"/>
        </w:rPr>
        <w:t>e</w:t>
      </w:r>
      <w:r w:rsidRPr="008D43AE">
        <w:rPr>
          <w:spacing w:val="4"/>
        </w:rPr>
        <w:t>s</w:t>
      </w:r>
      <w:r w:rsidRPr="008D43AE">
        <w:t>s</w:t>
      </w:r>
      <w:r w:rsidRPr="008D43AE">
        <w:rPr>
          <w:spacing w:val="-3"/>
        </w:rPr>
        <w:t xml:space="preserve"> </w:t>
      </w:r>
      <w:r w:rsidRPr="008D43AE">
        <w:rPr>
          <w:spacing w:val="3"/>
        </w:rPr>
        <w:t>d</w:t>
      </w:r>
      <w:r w:rsidRPr="008D43AE">
        <w:rPr>
          <w:spacing w:val="5"/>
        </w:rPr>
        <w:t>e</w:t>
      </w:r>
      <w:r w:rsidRPr="008D43AE">
        <w:rPr>
          <w:spacing w:val="3"/>
        </w:rPr>
        <w:t>ve</w:t>
      </w:r>
      <w:r w:rsidRPr="008D43AE">
        <w:rPr>
          <w:spacing w:val="2"/>
        </w:rPr>
        <w:t>l</w:t>
      </w:r>
      <w:r w:rsidRPr="008D43AE">
        <w:rPr>
          <w:spacing w:val="3"/>
        </w:rPr>
        <w:t>o</w:t>
      </w:r>
      <w:r w:rsidRPr="008D43AE">
        <w:rPr>
          <w:spacing w:val="6"/>
        </w:rPr>
        <w:t>p</w:t>
      </w:r>
      <w:r w:rsidRPr="008D43AE">
        <w:rPr>
          <w:spacing w:val="1"/>
        </w:rPr>
        <w:t>m</w:t>
      </w:r>
      <w:r w:rsidRPr="008D43AE">
        <w:rPr>
          <w:spacing w:val="5"/>
        </w:rPr>
        <w:t>e</w:t>
      </w:r>
      <w:r w:rsidRPr="008D43AE">
        <w:rPr>
          <w:spacing w:val="1"/>
        </w:rPr>
        <w:t>n</w:t>
      </w:r>
      <w:r w:rsidRPr="008D43AE">
        <w:t>t</w:t>
      </w:r>
      <w:r w:rsidRPr="008D43AE">
        <w:rPr>
          <w:spacing w:val="-3"/>
        </w:rPr>
        <w:t xml:space="preserve"> </w:t>
      </w:r>
      <w:r w:rsidRPr="008D43AE">
        <w:t>w</w:t>
      </w:r>
      <w:r w:rsidRPr="008D43AE">
        <w:rPr>
          <w:spacing w:val="5"/>
        </w:rPr>
        <w:t>i</w:t>
      </w:r>
      <w:r w:rsidRPr="008D43AE">
        <w:rPr>
          <w:spacing w:val="4"/>
        </w:rPr>
        <w:t>t</w:t>
      </w:r>
      <w:r w:rsidRPr="008D43AE">
        <w:rPr>
          <w:spacing w:val="3"/>
        </w:rPr>
        <w:t>h</w:t>
      </w:r>
      <w:r w:rsidRPr="008D43AE">
        <w:rPr>
          <w:spacing w:val="2"/>
        </w:rPr>
        <w:t>i</w:t>
      </w:r>
      <w:r w:rsidRPr="008D43AE">
        <w:t>n</w:t>
      </w:r>
      <w:r w:rsidRPr="008D43AE">
        <w:rPr>
          <w:spacing w:val="1"/>
        </w:rPr>
        <w:t xml:space="preserve"> </w:t>
      </w:r>
      <w:r w:rsidRPr="008D43AE">
        <w:rPr>
          <w:spacing w:val="4"/>
        </w:rPr>
        <w:t>t</w:t>
      </w:r>
      <w:r w:rsidRPr="008D43AE">
        <w:rPr>
          <w:spacing w:val="1"/>
        </w:rPr>
        <w:t>h</w:t>
      </w:r>
      <w:r w:rsidRPr="008D43AE">
        <w:t>e</w:t>
      </w:r>
      <w:r w:rsidRPr="008D43AE">
        <w:rPr>
          <w:spacing w:val="6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3"/>
        </w:rPr>
        <w:t>M</w:t>
      </w:r>
      <w:r w:rsidRPr="008D43AE">
        <w:t>E</w:t>
      </w:r>
      <w:r w:rsidRPr="008D43AE">
        <w:rPr>
          <w:spacing w:val="4"/>
        </w:rPr>
        <w:t xml:space="preserve"> </w:t>
      </w:r>
      <w:r w:rsidRPr="008D43AE">
        <w:rPr>
          <w:spacing w:val="2"/>
        </w:rPr>
        <w:t>s</w:t>
      </w:r>
      <w:r w:rsidRPr="008D43AE">
        <w:rPr>
          <w:spacing w:val="5"/>
        </w:rPr>
        <w:t>e</w:t>
      </w:r>
      <w:r w:rsidRPr="008D43AE">
        <w:rPr>
          <w:spacing w:val="3"/>
        </w:rPr>
        <w:t>c</w:t>
      </w:r>
      <w:r w:rsidRPr="008D43AE">
        <w:rPr>
          <w:spacing w:val="2"/>
        </w:rPr>
        <w:t>t</w:t>
      </w:r>
      <w:r w:rsidRPr="008D43AE">
        <w:rPr>
          <w:spacing w:val="3"/>
        </w:rPr>
        <w:t>or</w:t>
      </w:r>
      <w:r w:rsidRPr="008D43AE">
        <w:t>. A</w:t>
      </w:r>
      <w:r w:rsidRPr="008D43AE">
        <w:rPr>
          <w:spacing w:val="4"/>
        </w:rPr>
        <w:t>b</w:t>
      </w:r>
      <w:r w:rsidRPr="008D43AE">
        <w:rPr>
          <w:spacing w:val="2"/>
        </w:rPr>
        <w:t>i</w:t>
      </w:r>
      <w:r w:rsidRPr="008D43AE">
        <w:rPr>
          <w:spacing w:val="4"/>
        </w:rPr>
        <w:t>l</w:t>
      </w:r>
      <w:r w:rsidRPr="008D43AE">
        <w:rPr>
          <w:spacing w:val="2"/>
        </w:rPr>
        <w:t>i</w:t>
      </w:r>
      <w:r w:rsidRPr="008D43AE">
        <w:rPr>
          <w:spacing w:val="4"/>
        </w:rPr>
        <w:t>t</w:t>
      </w:r>
      <w:r w:rsidRPr="008D43AE">
        <w:t xml:space="preserve">y </w:t>
      </w:r>
      <w:r w:rsidRPr="008D43AE">
        <w:rPr>
          <w:spacing w:val="2"/>
        </w:rPr>
        <w:t>t</w:t>
      </w:r>
      <w:r w:rsidRPr="008D43AE">
        <w:t>o</w:t>
      </w:r>
      <w:r w:rsidRPr="008D43AE">
        <w:rPr>
          <w:spacing w:val="6"/>
        </w:rPr>
        <w:t xml:space="preserve"> </w:t>
      </w:r>
      <w:r w:rsidRPr="008D43AE">
        <w:t>w</w:t>
      </w:r>
      <w:r w:rsidRPr="008D43AE">
        <w:rPr>
          <w:spacing w:val="4"/>
        </w:rPr>
        <w:t>o</w:t>
      </w:r>
      <w:r w:rsidRPr="008D43AE">
        <w:rPr>
          <w:spacing w:val="5"/>
        </w:rPr>
        <w:t>r</w:t>
      </w:r>
      <w:r w:rsidRPr="008D43AE">
        <w:t xml:space="preserve">k </w:t>
      </w:r>
      <w:r w:rsidRPr="008D43AE">
        <w:rPr>
          <w:spacing w:val="2"/>
        </w:rPr>
        <w:t>l</w:t>
      </w:r>
      <w:r w:rsidRPr="008D43AE">
        <w:rPr>
          <w:spacing w:val="6"/>
        </w:rPr>
        <w:t>o</w:t>
      </w:r>
      <w:r w:rsidRPr="008D43AE">
        <w:rPr>
          <w:spacing w:val="3"/>
        </w:rPr>
        <w:t>n</w:t>
      </w:r>
      <w:r w:rsidRPr="008D43AE">
        <w:t>g</w:t>
      </w:r>
      <w:r w:rsidRPr="008D43AE">
        <w:rPr>
          <w:spacing w:val="2"/>
        </w:rPr>
        <w:t xml:space="preserve"> </w:t>
      </w:r>
      <w:r w:rsidRPr="008D43AE">
        <w:rPr>
          <w:spacing w:val="1"/>
        </w:rPr>
        <w:t>h</w:t>
      </w:r>
      <w:r w:rsidRPr="008D43AE">
        <w:rPr>
          <w:spacing w:val="6"/>
        </w:rPr>
        <w:t>o</w:t>
      </w:r>
      <w:r w:rsidRPr="008D43AE">
        <w:rPr>
          <w:spacing w:val="1"/>
        </w:rPr>
        <w:t>u</w:t>
      </w:r>
      <w:r w:rsidRPr="008D43AE">
        <w:rPr>
          <w:spacing w:val="5"/>
        </w:rPr>
        <w:t>r</w:t>
      </w:r>
      <w:r w:rsidRPr="008D43AE">
        <w:rPr>
          <w:spacing w:val="4"/>
        </w:rPr>
        <w:t>s</w:t>
      </w:r>
      <w:r w:rsidRPr="008D43AE">
        <w:t>,</w:t>
      </w:r>
      <w:r w:rsidRPr="008D43AE">
        <w:t xml:space="preserve"> </w:t>
      </w:r>
      <w:r w:rsidRPr="008D43AE">
        <w:rPr>
          <w:spacing w:val="3"/>
        </w:rPr>
        <w:t>o</w:t>
      </w:r>
      <w:r w:rsidRPr="008D43AE">
        <w:rPr>
          <w:spacing w:val="1"/>
        </w:rPr>
        <w:t>f</w:t>
      </w:r>
      <w:r w:rsidRPr="008D43AE">
        <w:rPr>
          <w:spacing w:val="4"/>
        </w:rPr>
        <w:t>t</w:t>
      </w:r>
      <w:r w:rsidRPr="008D43AE">
        <w:rPr>
          <w:spacing w:val="5"/>
        </w:rPr>
        <w:t>e</w:t>
      </w:r>
      <w:r w:rsidRPr="008D43AE">
        <w:t>n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u</w:t>
      </w:r>
      <w:r w:rsidRPr="008D43AE">
        <w:rPr>
          <w:spacing w:val="1"/>
        </w:rPr>
        <w:t>n</w:t>
      </w:r>
      <w:r w:rsidRPr="008D43AE">
        <w:rPr>
          <w:spacing w:val="3"/>
        </w:rPr>
        <w:t>de</w:t>
      </w:r>
      <w:r w:rsidRPr="008D43AE">
        <w:t>r</w:t>
      </w:r>
      <w:r w:rsidRPr="008D43AE">
        <w:rPr>
          <w:spacing w:val="1"/>
        </w:rPr>
        <w:t xml:space="preserve"> </w:t>
      </w:r>
      <w:r w:rsidRPr="008D43AE">
        <w:rPr>
          <w:spacing w:val="3"/>
        </w:rPr>
        <w:t>pr</w:t>
      </w:r>
      <w:r w:rsidRPr="008D43AE">
        <w:rPr>
          <w:spacing w:val="5"/>
        </w:rPr>
        <w:t>e</w:t>
      </w:r>
      <w:r w:rsidRPr="008D43AE">
        <w:rPr>
          <w:spacing w:val="2"/>
        </w:rPr>
        <w:t>s</w:t>
      </w:r>
      <w:r w:rsidRPr="008D43AE">
        <w:rPr>
          <w:spacing w:val="4"/>
        </w:rPr>
        <w:t>s</w:t>
      </w:r>
      <w:r w:rsidRPr="008D43AE">
        <w:rPr>
          <w:spacing w:val="1"/>
        </w:rPr>
        <w:t>u</w:t>
      </w:r>
      <w:r w:rsidRPr="008D43AE">
        <w:rPr>
          <w:spacing w:val="15"/>
        </w:rPr>
        <w:t>r</w:t>
      </w:r>
      <w:r w:rsidRPr="008D43AE">
        <w:rPr>
          <w:spacing w:val="3"/>
        </w:rPr>
        <w:t>e.</w:t>
      </w:r>
    </w:p>
    <w:p w14:paraId="359295B2" w14:textId="77777777" w:rsidR="009747A2" w:rsidRPr="008D43AE" w:rsidRDefault="009747A2">
      <w:pPr>
        <w:spacing w:before="4" w:line="240" w:lineRule="exact"/>
        <w:rPr>
          <w:sz w:val="24"/>
          <w:szCs w:val="24"/>
        </w:rPr>
      </w:pPr>
    </w:p>
    <w:p w14:paraId="5385A062" w14:textId="77777777" w:rsidR="009747A2" w:rsidRPr="008D43AE" w:rsidRDefault="008D43AE">
      <w:pPr>
        <w:rPr>
          <w:sz w:val="22"/>
          <w:szCs w:val="22"/>
        </w:rPr>
      </w:pPr>
      <w:r w:rsidRPr="008D43AE">
        <w:rPr>
          <w:spacing w:val="4"/>
          <w:sz w:val="22"/>
          <w:szCs w:val="22"/>
        </w:rPr>
        <w:t>ACAD</w:t>
      </w:r>
      <w:r w:rsidRPr="008D43AE">
        <w:rPr>
          <w:spacing w:val="2"/>
          <w:sz w:val="22"/>
          <w:szCs w:val="22"/>
        </w:rPr>
        <w:t>E</w:t>
      </w:r>
      <w:r w:rsidRPr="008D43AE">
        <w:rPr>
          <w:spacing w:val="5"/>
          <w:sz w:val="22"/>
          <w:szCs w:val="22"/>
        </w:rPr>
        <w:t>M</w:t>
      </w:r>
      <w:r w:rsidRPr="008D43AE">
        <w:rPr>
          <w:spacing w:val="1"/>
          <w:sz w:val="22"/>
          <w:szCs w:val="22"/>
        </w:rPr>
        <w:t>I</w:t>
      </w:r>
      <w:r w:rsidRPr="008D43AE">
        <w:rPr>
          <w:sz w:val="22"/>
          <w:szCs w:val="22"/>
        </w:rPr>
        <w:t>C</w:t>
      </w:r>
      <w:r w:rsidRPr="008D43AE">
        <w:rPr>
          <w:spacing w:val="9"/>
          <w:sz w:val="22"/>
          <w:szCs w:val="22"/>
        </w:rPr>
        <w:t xml:space="preserve"> </w:t>
      </w:r>
      <w:r w:rsidRPr="008D43AE">
        <w:rPr>
          <w:spacing w:val="4"/>
          <w:sz w:val="22"/>
          <w:szCs w:val="22"/>
        </w:rPr>
        <w:t>QUAL</w:t>
      </w:r>
      <w:r w:rsidRPr="008D43AE">
        <w:rPr>
          <w:spacing w:val="1"/>
          <w:sz w:val="22"/>
          <w:szCs w:val="22"/>
        </w:rPr>
        <w:t>I</w:t>
      </w:r>
      <w:r w:rsidRPr="008D43AE">
        <w:rPr>
          <w:spacing w:val="4"/>
          <w:sz w:val="22"/>
          <w:szCs w:val="22"/>
        </w:rPr>
        <w:t>F</w:t>
      </w:r>
      <w:r w:rsidRPr="008D43AE">
        <w:rPr>
          <w:spacing w:val="1"/>
          <w:sz w:val="22"/>
          <w:szCs w:val="22"/>
        </w:rPr>
        <w:t>I</w:t>
      </w:r>
      <w:r w:rsidRPr="008D43AE">
        <w:rPr>
          <w:spacing w:val="6"/>
          <w:sz w:val="22"/>
          <w:szCs w:val="22"/>
        </w:rPr>
        <w:t>C</w:t>
      </w:r>
      <w:r w:rsidRPr="008D43AE">
        <w:rPr>
          <w:spacing w:val="4"/>
          <w:sz w:val="22"/>
          <w:szCs w:val="22"/>
        </w:rPr>
        <w:t>A</w:t>
      </w:r>
      <w:r w:rsidRPr="008D43AE">
        <w:rPr>
          <w:spacing w:val="6"/>
          <w:sz w:val="22"/>
          <w:szCs w:val="22"/>
        </w:rPr>
        <w:t>T</w:t>
      </w:r>
      <w:r w:rsidRPr="008D43AE">
        <w:rPr>
          <w:spacing w:val="1"/>
          <w:sz w:val="22"/>
          <w:szCs w:val="22"/>
        </w:rPr>
        <w:t>I</w:t>
      </w:r>
      <w:r w:rsidRPr="008D43AE">
        <w:rPr>
          <w:spacing w:val="4"/>
          <w:sz w:val="22"/>
          <w:szCs w:val="22"/>
        </w:rPr>
        <w:t>ON</w:t>
      </w:r>
      <w:r w:rsidRPr="008D43AE">
        <w:rPr>
          <w:sz w:val="22"/>
          <w:szCs w:val="22"/>
        </w:rPr>
        <w:t>S</w:t>
      </w:r>
    </w:p>
    <w:p w14:paraId="4866BDD2" w14:textId="77777777" w:rsidR="009747A2" w:rsidRPr="008D43AE" w:rsidRDefault="009747A2">
      <w:pPr>
        <w:spacing w:before="4" w:line="280" w:lineRule="exact"/>
        <w:rPr>
          <w:sz w:val="28"/>
          <w:szCs w:val="28"/>
        </w:rPr>
      </w:pPr>
    </w:p>
    <w:p w14:paraId="288D028C" w14:textId="77777777" w:rsidR="009747A2" w:rsidRPr="008D43AE" w:rsidRDefault="008D43AE">
      <w:r w:rsidRPr="008D43AE">
        <w:rPr>
          <w:spacing w:val="16"/>
        </w:rPr>
        <w:t>B</w:t>
      </w:r>
      <w:r w:rsidRPr="008D43AE">
        <w:t>A</w:t>
      </w:r>
      <w:r w:rsidRPr="008D43AE">
        <w:rPr>
          <w:spacing w:val="19"/>
        </w:rPr>
        <w:t xml:space="preserve"> </w:t>
      </w:r>
      <w:r w:rsidRPr="008D43AE">
        <w:rPr>
          <w:spacing w:val="15"/>
        </w:rPr>
        <w:t>(</w:t>
      </w:r>
      <w:r w:rsidRPr="008D43AE">
        <w:rPr>
          <w:spacing w:val="12"/>
        </w:rPr>
        <w:t>H</w:t>
      </w:r>
      <w:r w:rsidRPr="008D43AE">
        <w:rPr>
          <w:spacing w:val="15"/>
        </w:rPr>
        <w:t>o</w:t>
      </w:r>
      <w:r w:rsidRPr="008D43AE">
        <w:rPr>
          <w:spacing w:val="13"/>
        </w:rPr>
        <w:t>n</w:t>
      </w:r>
      <w:r w:rsidRPr="008D43AE">
        <w:rPr>
          <w:spacing w:val="11"/>
        </w:rPr>
        <w:t>s</w:t>
      </w:r>
      <w:r w:rsidRPr="008D43AE">
        <w:t xml:space="preserve">)       </w:t>
      </w:r>
      <w:r w:rsidRPr="008D43AE">
        <w:rPr>
          <w:spacing w:val="49"/>
        </w:rPr>
        <w:t xml:space="preserve"> </w:t>
      </w:r>
      <w:r w:rsidRPr="008D43AE">
        <w:rPr>
          <w:spacing w:val="12"/>
        </w:rPr>
        <w:t>Ma</w:t>
      </w:r>
      <w:r w:rsidRPr="008D43AE">
        <w:rPr>
          <w:spacing w:val="15"/>
        </w:rPr>
        <w:t>r</w:t>
      </w:r>
      <w:r w:rsidRPr="008D43AE">
        <w:rPr>
          <w:spacing w:val="13"/>
        </w:rPr>
        <w:t>k</w:t>
      </w:r>
      <w:r w:rsidRPr="008D43AE">
        <w:rPr>
          <w:spacing w:val="12"/>
        </w:rPr>
        <w:t>e</w:t>
      </w:r>
      <w:r w:rsidRPr="008D43AE">
        <w:rPr>
          <w:spacing w:val="14"/>
        </w:rPr>
        <w:t>ti</w:t>
      </w:r>
      <w:r w:rsidRPr="008D43AE">
        <w:rPr>
          <w:spacing w:val="13"/>
        </w:rPr>
        <w:t>n</w:t>
      </w:r>
      <w:r w:rsidRPr="008D43AE">
        <w:t>g</w:t>
      </w:r>
      <w:r w:rsidRPr="008D43AE">
        <w:rPr>
          <w:spacing w:val="19"/>
        </w:rPr>
        <w:t xml:space="preserve"> </w:t>
      </w:r>
      <w:r w:rsidRPr="008D43AE">
        <w:rPr>
          <w:spacing w:val="10"/>
        </w:rPr>
        <w:t>w</w:t>
      </w:r>
      <w:r w:rsidRPr="008D43AE">
        <w:rPr>
          <w:spacing w:val="14"/>
        </w:rPr>
        <w:t>it</w:t>
      </w:r>
      <w:r w:rsidRPr="008D43AE">
        <w:t>h</w:t>
      </w:r>
      <w:r w:rsidRPr="008D43AE">
        <w:rPr>
          <w:spacing w:val="21"/>
        </w:rPr>
        <w:t xml:space="preserve"> </w:t>
      </w:r>
      <w:r w:rsidRPr="008D43AE">
        <w:rPr>
          <w:spacing w:val="12"/>
        </w:rPr>
        <w:t>M</w:t>
      </w:r>
      <w:r w:rsidRPr="008D43AE">
        <w:rPr>
          <w:spacing w:val="15"/>
        </w:rPr>
        <w:t>a</w:t>
      </w:r>
      <w:r w:rsidRPr="008D43AE">
        <w:rPr>
          <w:spacing w:val="13"/>
        </w:rPr>
        <w:t>n</w:t>
      </w:r>
      <w:r w:rsidRPr="008D43AE">
        <w:rPr>
          <w:spacing w:val="15"/>
        </w:rPr>
        <w:t>a</w:t>
      </w:r>
      <w:r w:rsidRPr="008D43AE">
        <w:rPr>
          <w:spacing w:val="11"/>
        </w:rPr>
        <w:t>g</w:t>
      </w:r>
      <w:r w:rsidRPr="008D43AE">
        <w:rPr>
          <w:spacing w:val="15"/>
        </w:rPr>
        <w:t>e</w:t>
      </w:r>
      <w:r w:rsidRPr="008D43AE">
        <w:rPr>
          <w:spacing w:val="13"/>
        </w:rPr>
        <w:t>m</w:t>
      </w:r>
      <w:r w:rsidRPr="008D43AE">
        <w:rPr>
          <w:spacing w:val="12"/>
        </w:rPr>
        <w:t>e</w:t>
      </w:r>
      <w:r w:rsidRPr="008D43AE">
        <w:rPr>
          <w:spacing w:val="13"/>
        </w:rPr>
        <w:t>n</w:t>
      </w:r>
      <w:r w:rsidRPr="008D43AE">
        <w:t>t</w:t>
      </w:r>
    </w:p>
    <w:p w14:paraId="44A785DB" w14:textId="77777777" w:rsidR="009747A2" w:rsidRPr="008D43AE" w:rsidRDefault="008D43AE">
      <w:pPr>
        <w:spacing w:before="31"/>
      </w:pPr>
      <w:r w:rsidRPr="008D43AE">
        <w:rPr>
          <w:b/>
          <w:i/>
          <w:spacing w:val="2"/>
        </w:rPr>
        <w:t>Nun</w:t>
      </w:r>
      <w:r w:rsidRPr="008D43AE">
        <w:rPr>
          <w:b/>
          <w:i/>
          <w:spacing w:val="3"/>
        </w:rPr>
        <w:t>ea</w:t>
      </w:r>
      <w:r w:rsidRPr="008D43AE">
        <w:rPr>
          <w:b/>
          <w:i/>
          <w:spacing w:val="2"/>
        </w:rPr>
        <w:t>t</w:t>
      </w:r>
      <w:r w:rsidRPr="008D43AE">
        <w:rPr>
          <w:b/>
          <w:i/>
          <w:spacing w:val="3"/>
        </w:rPr>
        <w:t>o</w:t>
      </w:r>
      <w:r w:rsidRPr="008D43AE">
        <w:rPr>
          <w:b/>
          <w:i/>
        </w:rPr>
        <w:t>n</w:t>
      </w:r>
      <w:r w:rsidRPr="008D43AE">
        <w:rPr>
          <w:b/>
          <w:i/>
          <w:spacing w:val="-4"/>
        </w:rPr>
        <w:t xml:space="preserve"> </w:t>
      </w:r>
      <w:r w:rsidRPr="008D43AE">
        <w:rPr>
          <w:b/>
          <w:i/>
          <w:spacing w:val="2"/>
        </w:rPr>
        <w:t>Uni</w:t>
      </w:r>
      <w:r w:rsidRPr="008D43AE">
        <w:rPr>
          <w:b/>
          <w:i/>
          <w:spacing w:val="3"/>
        </w:rPr>
        <w:t>ve</w:t>
      </w:r>
      <w:r w:rsidRPr="008D43AE">
        <w:rPr>
          <w:b/>
          <w:i/>
          <w:spacing w:val="2"/>
        </w:rPr>
        <w:t>rsit</w:t>
      </w:r>
      <w:r w:rsidRPr="008D43AE">
        <w:rPr>
          <w:b/>
          <w:i/>
        </w:rPr>
        <w:t xml:space="preserve">y    </w:t>
      </w:r>
      <w:r w:rsidRPr="008D43AE">
        <w:rPr>
          <w:b/>
          <w:i/>
          <w:spacing w:val="3"/>
        </w:rPr>
        <w:t xml:space="preserve"> 2</w:t>
      </w:r>
      <w:r w:rsidRPr="008D43AE">
        <w:rPr>
          <w:b/>
          <w:i/>
          <w:spacing w:val="1"/>
        </w:rPr>
        <w:t>0</w:t>
      </w:r>
      <w:r w:rsidRPr="008D43AE">
        <w:rPr>
          <w:b/>
          <w:i/>
          <w:spacing w:val="3"/>
        </w:rPr>
        <w:t>0</w:t>
      </w:r>
      <w:r w:rsidRPr="008D43AE">
        <w:rPr>
          <w:b/>
          <w:i/>
        </w:rPr>
        <w:t>5</w:t>
      </w:r>
      <w:r w:rsidRPr="008D43AE">
        <w:rPr>
          <w:b/>
          <w:i/>
          <w:spacing w:val="6"/>
        </w:rPr>
        <w:t xml:space="preserve"> </w:t>
      </w:r>
      <w:r w:rsidRPr="008D43AE">
        <w:rPr>
          <w:b/>
          <w:i/>
        </w:rPr>
        <w:t>-</w:t>
      </w:r>
      <w:r w:rsidRPr="008D43AE">
        <w:rPr>
          <w:b/>
          <w:i/>
          <w:spacing w:val="3"/>
        </w:rPr>
        <w:t xml:space="preserve"> 2</w:t>
      </w:r>
      <w:r w:rsidRPr="008D43AE">
        <w:rPr>
          <w:b/>
          <w:i/>
          <w:spacing w:val="1"/>
        </w:rPr>
        <w:t>0</w:t>
      </w:r>
      <w:r w:rsidRPr="008D43AE">
        <w:rPr>
          <w:b/>
          <w:i/>
          <w:spacing w:val="3"/>
        </w:rPr>
        <w:t>0</w:t>
      </w:r>
      <w:r w:rsidRPr="008D43AE">
        <w:rPr>
          <w:b/>
          <w:i/>
        </w:rPr>
        <w:t>8</w:t>
      </w:r>
    </w:p>
    <w:p w14:paraId="69C709F5" w14:textId="77777777" w:rsidR="009747A2" w:rsidRPr="008D43AE" w:rsidRDefault="009747A2">
      <w:pPr>
        <w:spacing w:before="8" w:line="280" w:lineRule="exact"/>
        <w:rPr>
          <w:sz w:val="28"/>
          <w:szCs w:val="28"/>
        </w:rPr>
      </w:pPr>
    </w:p>
    <w:p w14:paraId="13D5EF52" w14:textId="77777777" w:rsidR="009747A2" w:rsidRPr="008D43AE" w:rsidRDefault="008D43AE">
      <w:r w:rsidRPr="008D43AE">
        <w:t>A</w:t>
      </w:r>
      <w:r w:rsidRPr="008D43AE">
        <w:rPr>
          <w:spacing w:val="23"/>
        </w:rPr>
        <w:t xml:space="preserve"> </w:t>
      </w:r>
      <w:r w:rsidRPr="008D43AE">
        <w:rPr>
          <w:spacing w:val="14"/>
        </w:rPr>
        <w:t>l</w:t>
      </w:r>
      <w:r w:rsidRPr="008D43AE">
        <w:rPr>
          <w:spacing w:val="15"/>
        </w:rPr>
        <w:t>e</w:t>
      </w:r>
      <w:r w:rsidRPr="008D43AE">
        <w:rPr>
          <w:spacing w:val="11"/>
        </w:rPr>
        <w:t>v</w:t>
      </w:r>
      <w:r w:rsidRPr="008D43AE">
        <w:rPr>
          <w:spacing w:val="15"/>
        </w:rPr>
        <w:t>e</w:t>
      </w:r>
      <w:r w:rsidRPr="008D43AE">
        <w:rPr>
          <w:spacing w:val="14"/>
        </w:rPr>
        <w:t>l</w:t>
      </w:r>
      <w:r w:rsidRPr="008D43AE">
        <w:rPr>
          <w:spacing w:val="11"/>
        </w:rPr>
        <w:t>s</w:t>
      </w:r>
      <w:r w:rsidRPr="008D43AE">
        <w:t xml:space="preserve">:           </w:t>
      </w:r>
      <w:r w:rsidRPr="008D43AE">
        <w:rPr>
          <w:spacing w:val="18"/>
        </w:rPr>
        <w:t xml:space="preserve"> </w:t>
      </w:r>
      <w:r w:rsidRPr="008D43AE">
        <w:rPr>
          <w:spacing w:val="12"/>
        </w:rPr>
        <w:t>Ma</w:t>
      </w:r>
      <w:r w:rsidRPr="008D43AE">
        <w:rPr>
          <w:spacing w:val="14"/>
        </w:rPr>
        <w:t>t</w:t>
      </w:r>
      <w:r w:rsidRPr="008D43AE">
        <w:rPr>
          <w:spacing w:val="13"/>
        </w:rPr>
        <w:t>h</w:t>
      </w:r>
      <w:r w:rsidRPr="008D43AE">
        <w:t>s</w:t>
      </w:r>
      <w:r w:rsidRPr="008D43AE">
        <w:rPr>
          <w:spacing w:val="21"/>
        </w:rPr>
        <w:t xml:space="preserve"> </w:t>
      </w:r>
      <w:r w:rsidRPr="008D43AE">
        <w:rPr>
          <w:spacing w:val="15"/>
        </w:rPr>
        <w:t>(</w:t>
      </w:r>
      <w:r w:rsidRPr="008D43AE">
        <w:rPr>
          <w:spacing w:val="12"/>
        </w:rPr>
        <w:t>A</w:t>
      </w:r>
      <w:r w:rsidRPr="008D43AE">
        <w:t>)</w:t>
      </w:r>
      <w:r w:rsidRPr="008D43AE">
        <w:rPr>
          <w:spacing w:val="22"/>
        </w:rPr>
        <w:t xml:space="preserve"> </w:t>
      </w:r>
      <w:r w:rsidRPr="008D43AE">
        <w:rPr>
          <w:spacing w:val="15"/>
        </w:rPr>
        <w:t>E</w:t>
      </w:r>
      <w:r w:rsidRPr="008D43AE">
        <w:rPr>
          <w:spacing w:val="13"/>
        </w:rPr>
        <w:t>ng</w:t>
      </w:r>
      <w:r w:rsidRPr="008D43AE">
        <w:rPr>
          <w:spacing w:val="14"/>
        </w:rPr>
        <w:t>l</w:t>
      </w:r>
      <w:r w:rsidRPr="008D43AE">
        <w:rPr>
          <w:spacing w:val="12"/>
        </w:rPr>
        <w:t>i</w:t>
      </w:r>
      <w:r w:rsidRPr="008D43AE">
        <w:rPr>
          <w:spacing w:val="14"/>
        </w:rPr>
        <w:t>s</w:t>
      </w:r>
      <w:r w:rsidRPr="008D43AE">
        <w:t>h</w:t>
      </w:r>
      <w:r w:rsidRPr="008D43AE">
        <w:rPr>
          <w:spacing w:val="19"/>
        </w:rPr>
        <w:t xml:space="preserve"> </w:t>
      </w:r>
      <w:r w:rsidRPr="008D43AE">
        <w:rPr>
          <w:spacing w:val="13"/>
        </w:rPr>
        <w:t>(B</w:t>
      </w:r>
      <w:r w:rsidRPr="008D43AE">
        <w:t>)</w:t>
      </w:r>
      <w:r w:rsidRPr="008D43AE">
        <w:rPr>
          <w:spacing w:val="22"/>
        </w:rPr>
        <w:t xml:space="preserve"> </w:t>
      </w:r>
      <w:r w:rsidRPr="008D43AE">
        <w:rPr>
          <w:spacing w:val="15"/>
        </w:rPr>
        <w:t>Te</w:t>
      </w:r>
      <w:r w:rsidRPr="008D43AE">
        <w:rPr>
          <w:spacing w:val="12"/>
        </w:rPr>
        <w:t>c</w:t>
      </w:r>
      <w:r w:rsidRPr="008D43AE">
        <w:rPr>
          <w:spacing w:val="13"/>
        </w:rPr>
        <w:t>hno</w:t>
      </w:r>
      <w:r w:rsidRPr="008D43AE">
        <w:rPr>
          <w:spacing w:val="12"/>
        </w:rPr>
        <w:t>l</w:t>
      </w:r>
      <w:r w:rsidRPr="008D43AE">
        <w:rPr>
          <w:spacing w:val="15"/>
        </w:rPr>
        <w:t>o</w:t>
      </w:r>
      <w:r w:rsidRPr="008D43AE">
        <w:rPr>
          <w:spacing w:val="13"/>
        </w:rPr>
        <w:t>g</w:t>
      </w:r>
      <w:r w:rsidRPr="008D43AE">
        <w:t>y</w:t>
      </w:r>
      <w:r w:rsidRPr="008D43AE">
        <w:rPr>
          <w:spacing w:val="15"/>
        </w:rPr>
        <w:t xml:space="preserve"> </w:t>
      </w:r>
      <w:r w:rsidRPr="008D43AE">
        <w:rPr>
          <w:spacing w:val="13"/>
        </w:rPr>
        <w:t>(B</w:t>
      </w:r>
      <w:r w:rsidRPr="008D43AE">
        <w:t>)</w:t>
      </w:r>
      <w:r w:rsidRPr="008D43AE">
        <w:rPr>
          <w:spacing w:val="24"/>
        </w:rPr>
        <w:t xml:space="preserve"> </w:t>
      </w:r>
      <w:r w:rsidRPr="008D43AE">
        <w:rPr>
          <w:spacing w:val="14"/>
        </w:rPr>
        <w:t>S</w:t>
      </w:r>
      <w:r w:rsidRPr="008D43AE">
        <w:rPr>
          <w:spacing w:val="12"/>
        </w:rPr>
        <w:t>ci</w:t>
      </w:r>
      <w:r w:rsidRPr="008D43AE">
        <w:rPr>
          <w:spacing w:val="15"/>
        </w:rPr>
        <w:t>e</w:t>
      </w:r>
      <w:r w:rsidRPr="008D43AE">
        <w:rPr>
          <w:spacing w:val="13"/>
        </w:rPr>
        <w:t>n</w:t>
      </w:r>
      <w:r w:rsidRPr="008D43AE">
        <w:rPr>
          <w:spacing w:val="12"/>
        </w:rPr>
        <w:t>c</w:t>
      </w:r>
      <w:r w:rsidRPr="008D43AE">
        <w:t>e</w:t>
      </w:r>
      <w:r w:rsidRPr="008D43AE">
        <w:rPr>
          <w:spacing w:val="21"/>
        </w:rPr>
        <w:t xml:space="preserve"> </w:t>
      </w:r>
      <w:r w:rsidRPr="008D43AE">
        <w:rPr>
          <w:spacing w:val="15"/>
        </w:rPr>
        <w:t>(</w:t>
      </w:r>
      <w:r w:rsidRPr="008D43AE">
        <w:rPr>
          <w:spacing w:val="11"/>
        </w:rPr>
        <w:t>C</w:t>
      </w:r>
      <w:r w:rsidRPr="008D43AE">
        <w:t>)</w:t>
      </w:r>
    </w:p>
    <w:p w14:paraId="114AE52C" w14:textId="77777777" w:rsidR="009747A2" w:rsidRPr="008D43AE" w:rsidRDefault="008D43AE">
      <w:pPr>
        <w:spacing w:before="31"/>
      </w:pPr>
      <w:r w:rsidRPr="008D43AE">
        <w:rPr>
          <w:b/>
          <w:i/>
          <w:spacing w:val="1"/>
        </w:rPr>
        <w:t>C</w:t>
      </w:r>
      <w:r w:rsidRPr="008D43AE">
        <w:rPr>
          <w:b/>
          <w:i/>
          <w:spacing w:val="3"/>
        </w:rPr>
        <w:t>ove</w:t>
      </w:r>
      <w:r w:rsidRPr="008D43AE">
        <w:rPr>
          <w:b/>
          <w:i/>
          <w:spacing w:val="2"/>
        </w:rPr>
        <w:t>ntr</w:t>
      </w:r>
      <w:r w:rsidRPr="008D43AE">
        <w:rPr>
          <w:b/>
          <w:i/>
        </w:rPr>
        <w:t>y</w:t>
      </w:r>
      <w:r w:rsidRPr="008D43AE">
        <w:rPr>
          <w:b/>
          <w:i/>
          <w:spacing w:val="-2"/>
        </w:rPr>
        <w:t xml:space="preserve"> </w:t>
      </w:r>
      <w:r w:rsidRPr="008D43AE">
        <w:rPr>
          <w:b/>
          <w:i/>
          <w:spacing w:val="1"/>
        </w:rPr>
        <w:t>C</w:t>
      </w:r>
      <w:r w:rsidRPr="008D43AE">
        <w:rPr>
          <w:b/>
          <w:i/>
          <w:spacing w:val="3"/>
        </w:rPr>
        <w:t>e</w:t>
      </w:r>
      <w:r w:rsidRPr="008D43AE">
        <w:rPr>
          <w:b/>
          <w:i/>
          <w:spacing w:val="2"/>
        </w:rPr>
        <w:t>ntr</w:t>
      </w:r>
      <w:r w:rsidRPr="008D43AE">
        <w:rPr>
          <w:b/>
          <w:i/>
          <w:spacing w:val="3"/>
        </w:rPr>
        <w:t>a</w:t>
      </w:r>
      <w:r w:rsidRPr="008D43AE">
        <w:rPr>
          <w:b/>
          <w:i/>
        </w:rPr>
        <w:t>l</w:t>
      </w:r>
      <w:r w:rsidRPr="008D43AE">
        <w:rPr>
          <w:b/>
          <w:i/>
          <w:spacing w:val="-1"/>
        </w:rPr>
        <w:t xml:space="preserve"> </w:t>
      </w:r>
      <w:r w:rsidRPr="008D43AE">
        <w:rPr>
          <w:b/>
          <w:i/>
          <w:spacing w:val="1"/>
        </w:rPr>
        <w:t>C</w:t>
      </w:r>
      <w:r w:rsidRPr="008D43AE">
        <w:rPr>
          <w:b/>
          <w:i/>
          <w:spacing w:val="3"/>
        </w:rPr>
        <w:t>o</w:t>
      </w:r>
      <w:r w:rsidRPr="008D43AE">
        <w:rPr>
          <w:b/>
          <w:i/>
          <w:spacing w:val="2"/>
        </w:rPr>
        <w:t>ll</w:t>
      </w:r>
      <w:r w:rsidRPr="008D43AE">
        <w:rPr>
          <w:b/>
          <w:i/>
          <w:spacing w:val="3"/>
        </w:rPr>
        <w:t>e</w:t>
      </w:r>
      <w:r w:rsidRPr="008D43AE">
        <w:rPr>
          <w:b/>
          <w:i/>
          <w:spacing w:val="1"/>
        </w:rPr>
        <w:t>g</w:t>
      </w:r>
      <w:r w:rsidRPr="008D43AE">
        <w:rPr>
          <w:b/>
          <w:i/>
        </w:rPr>
        <w:t xml:space="preserve">e    </w:t>
      </w:r>
      <w:r w:rsidRPr="008D43AE">
        <w:rPr>
          <w:b/>
          <w:i/>
          <w:spacing w:val="5"/>
        </w:rPr>
        <w:t xml:space="preserve"> </w:t>
      </w:r>
      <w:r w:rsidRPr="008D43AE">
        <w:rPr>
          <w:b/>
          <w:i/>
          <w:spacing w:val="3"/>
        </w:rPr>
        <w:t>20</w:t>
      </w:r>
      <w:r w:rsidRPr="008D43AE">
        <w:rPr>
          <w:b/>
          <w:i/>
          <w:spacing w:val="1"/>
        </w:rPr>
        <w:t>0</w:t>
      </w:r>
      <w:r w:rsidRPr="008D43AE">
        <w:rPr>
          <w:b/>
          <w:i/>
        </w:rPr>
        <w:t>3</w:t>
      </w:r>
      <w:r w:rsidRPr="008D43AE">
        <w:rPr>
          <w:b/>
          <w:i/>
          <w:spacing w:val="7"/>
        </w:rPr>
        <w:t xml:space="preserve"> </w:t>
      </w:r>
      <w:r w:rsidRPr="008D43AE">
        <w:rPr>
          <w:b/>
          <w:i/>
        </w:rPr>
        <w:t>-</w:t>
      </w:r>
      <w:r w:rsidRPr="008D43AE">
        <w:rPr>
          <w:b/>
          <w:i/>
          <w:spacing w:val="3"/>
        </w:rPr>
        <w:t xml:space="preserve"> 2</w:t>
      </w:r>
      <w:r w:rsidRPr="008D43AE">
        <w:rPr>
          <w:b/>
          <w:i/>
          <w:spacing w:val="1"/>
        </w:rPr>
        <w:t>0</w:t>
      </w:r>
      <w:r w:rsidRPr="008D43AE">
        <w:rPr>
          <w:b/>
          <w:i/>
          <w:spacing w:val="3"/>
        </w:rPr>
        <w:t>0</w:t>
      </w:r>
      <w:r w:rsidRPr="008D43AE">
        <w:rPr>
          <w:b/>
          <w:i/>
        </w:rPr>
        <w:t>5</w:t>
      </w:r>
    </w:p>
    <w:p w14:paraId="01468E4C" w14:textId="77777777" w:rsidR="009747A2" w:rsidRPr="008D43AE" w:rsidRDefault="009747A2">
      <w:pPr>
        <w:spacing w:before="6" w:line="280" w:lineRule="exact"/>
        <w:rPr>
          <w:sz w:val="28"/>
          <w:szCs w:val="28"/>
        </w:rPr>
      </w:pPr>
    </w:p>
    <w:p w14:paraId="0ACDADC3" w14:textId="77777777" w:rsidR="009747A2" w:rsidRPr="008D43AE" w:rsidRDefault="008D43AE">
      <w:pPr>
        <w:sectPr w:rsidR="009747A2" w:rsidRPr="008D43AE">
          <w:pgSz w:w="11920" w:h="16840"/>
          <w:pgMar w:top="860" w:right="620" w:bottom="280" w:left="560" w:header="720" w:footer="720" w:gutter="0"/>
          <w:cols w:num="2" w:space="720" w:equalWidth="0">
            <w:col w:w="2324" w:space="1401"/>
            <w:col w:w="7015"/>
          </w:cols>
        </w:sectPr>
      </w:pPr>
      <w:r w:rsidRPr="008D43AE">
        <w:rPr>
          <w:spacing w:val="6"/>
        </w:rPr>
        <w:t>R</w:t>
      </w:r>
      <w:r w:rsidRPr="008D43AE">
        <w:rPr>
          <w:spacing w:val="10"/>
        </w:rPr>
        <w:t>E</w:t>
      </w:r>
      <w:r w:rsidRPr="008D43AE">
        <w:rPr>
          <w:spacing w:val="7"/>
        </w:rPr>
        <w:t>F</w:t>
      </w:r>
      <w:r w:rsidRPr="008D43AE">
        <w:rPr>
          <w:spacing w:val="10"/>
        </w:rPr>
        <w:t>E</w:t>
      </w:r>
      <w:r w:rsidRPr="008D43AE">
        <w:rPr>
          <w:spacing w:val="6"/>
        </w:rPr>
        <w:t>R</w:t>
      </w:r>
      <w:r w:rsidRPr="008D43AE">
        <w:rPr>
          <w:spacing w:val="10"/>
        </w:rPr>
        <w:t>EN</w:t>
      </w:r>
      <w:r w:rsidRPr="008D43AE">
        <w:rPr>
          <w:spacing w:val="6"/>
        </w:rPr>
        <w:t>C</w:t>
      </w:r>
      <w:r w:rsidRPr="008D43AE">
        <w:rPr>
          <w:spacing w:val="10"/>
        </w:rPr>
        <w:t>E</w:t>
      </w:r>
      <w:r w:rsidRPr="008D43AE">
        <w:t>S</w:t>
      </w:r>
      <w:r w:rsidRPr="008D43AE">
        <w:rPr>
          <w:spacing w:val="3"/>
        </w:rPr>
        <w:t xml:space="preserve"> </w:t>
      </w:r>
      <w:r w:rsidRPr="008D43AE">
        <w:t>–</w:t>
      </w:r>
      <w:r w:rsidRPr="008D43AE">
        <w:rPr>
          <w:spacing w:val="17"/>
        </w:rPr>
        <w:t xml:space="preserve"> </w:t>
      </w:r>
      <w:r w:rsidRPr="008D43AE">
        <w:rPr>
          <w:spacing w:val="2"/>
        </w:rPr>
        <w:t>A</w:t>
      </w:r>
      <w:r w:rsidRPr="008D43AE">
        <w:rPr>
          <w:spacing w:val="3"/>
        </w:rPr>
        <w:t>va</w:t>
      </w:r>
      <w:r w:rsidRPr="008D43AE">
        <w:rPr>
          <w:spacing w:val="2"/>
        </w:rPr>
        <w:t>i</w:t>
      </w:r>
      <w:r w:rsidRPr="008D43AE">
        <w:rPr>
          <w:spacing w:val="4"/>
        </w:rPr>
        <w:t>l</w:t>
      </w:r>
      <w:r w:rsidRPr="008D43AE">
        <w:rPr>
          <w:spacing w:val="3"/>
        </w:rPr>
        <w:t>ab</w:t>
      </w:r>
      <w:r w:rsidRPr="008D43AE">
        <w:rPr>
          <w:spacing w:val="2"/>
        </w:rPr>
        <w:t>l</w:t>
      </w:r>
      <w:r w:rsidRPr="008D43AE">
        <w:t xml:space="preserve">e </w:t>
      </w:r>
      <w:r w:rsidRPr="008D43AE">
        <w:rPr>
          <w:spacing w:val="3"/>
        </w:rPr>
        <w:t>o</w:t>
      </w:r>
      <w:r w:rsidRPr="008D43AE">
        <w:t>n</w:t>
      </w:r>
      <w:r w:rsidRPr="008D43AE">
        <w:rPr>
          <w:spacing w:val="2"/>
        </w:rPr>
        <w:t xml:space="preserve"> </w:t>
      </w:r>
      <w:r w:rsidRPr="008D43AE">
        <w:rPr>
          <w:spacing w:val="3"/>
        </w:rPr>
        <w:t>re</w:t>
      </w:r>
      <w:r w:rsidRPr="008D43AE">
        <w:rPr>
          <w:spacing w:val="6"/>
        </w:rPr>
        <w:t>q</w:t>
      </w:r>
      <w:r w:rsidRPr="008D43AE">
        <w:rPr>
          <w:spacing w:val="1"/>
        </w:rPr>
        <w:t>u</w:t>
      </w:r>
      <w:r w:rsidRPr="008D43AE">
        <w:rPr>
          <w:spacing w:val="5"/>
        </w:rPr>
        <w:t>e</w:t>
      </w:r>
      <w:r w:rsidRPr="008D43AE">
        <w:rPr>
          <w:spacing w:val="2"/>
        </w:rPr>
        <w:t>st</w:t>
      </w:r>
      <w:r w:rsidRPr="008D43AE">
        <w:t>.</w:t>
      </w:r>
    </w:p>
    <w:p w14:paraId="1BFE75AB" w14:textId="155D0D1D" w:rsidR="009747A2" w:rsidRPr="008D43AE" w:rsidRDefault="009747A2">
      <w:pPr>
        <w:spacing w:before="35"/>
        <w:ind w:left="104" w:right="74"/>
      </w:pPr>
    </w:p>
    <w:sectPr w:rsidR="009747A2" w:rsidRPr="008D43AE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D163A0"/>
    <w:multiLevelType w:val="multilevel"/>
    <w:tmpl w:val="976CB9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7A2"/>
    <w:rsid w:val="008D43AE"/>
    <w:rsid w:val="0097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5318CC97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D43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4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ay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2021-07-05T03:26:00Z</dcterms:modified>
</cp:coreProperties>
</file>